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28164" w14:textId="28FAC5CC" w:rsidR="00B65807" w:rsidRPr="00571FCB" w:rsidRDefault="002A6ABF" w:rsidP="003E4A7A">
      <w:pPr>
        <w:pStyle w:val="tekstdokumentu"/>
      </w:pPr>
      <w:r w:rsidRPr="00571FCB">
        <w:t>ZP</w:t>
      </w:r>
      <w:r w:rsidR="006E68F0" w:rsidRPr="00571FCB">
        <w:t>.</w:t>
      </w:r>
      <w:r w:rsidR="00B776A9">
        <w:t>271</w:t>
      </w:r>
      <w:r w:rsidR="006E68F0" w:rsidRPr="00571FCB">
        <w:t>.</w:t>
      </w:r>
      <w:r w:rsidR="009C2B4F">
        <w:t>2</w:t>
      </w:r>
      <w:r w:rsidR="006E68F0" w:rsidRPr="00571FCB">
        <w:t>20</w:t>
      </w:r>
      <w:r w:rsidR="001A7604" w:rsidRPr="00571FCB">
        <w:t>2</w:t>
      </w:r>
      <w:r w:rsidR="00571FCB" w:rsidRPr="00571FCB">
        <w:t>1</w:t>
      </w:r>
      <w:r w:rsidR="003558C1" w:rsidRPr="00571FCB">
        <w:tab/>
      </w:r>
      <w:r w:rsidR="00374A69" w:rsidRPr="00571FCB">
        <w:t xml:space="preserve">załącznik nr </w:t>
      </w:r>
      <w:r w:rsidR="002F5BE5">
        <w:t>1</w:t>
      </w:r>
      <w:r w:rsidR="00B65807" w:rsidRPr="00571FCB">
        <w:t xml:space="preserve"> do S</w:t>
      </w:r>
      <w:r w:rsidR="005551A5" w:rsidRPr="00571FCB">
        <w:t>W</w:t>
      </w:r>
      <w:r w:rsidR="00B65807" w:rsidRPr="00571FCB">
        <w:t>Z</w:t>
      </w:r>
    </w:p>
    <w:p w14:paraId="456AB1AB" w14:textId="77777777" w:rsidR="00B65807" w:rsidRPr="00571FCB" w:rsidRDefault="00B65807" w:rsidP="007F5FA6">
      <w:pPr>
        <w:jc w:val="center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FORMULARZ OFERTOWY</w:t>
      </w:r>
    </w:p>
    <w:p w14:paraId="292ECCE2" w14:textId="77777777" w:rsidR="00B65807" w:rsidRPr="00571FCB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0376B2D4" w14:textId="77777777" w:rsidR="00B65807" w:rsidRPr="00571FCB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7BB70F62" w14:textId="77777777" w:rsidR="00B65807" w:rsidRPr="00571FCB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571FCB">
        <w:rPr>
          <w:rFonts w:cs="Arial"/>
          <w:color w:val="000000" w:themeColor="text1"/>
          <w:szCs w:val="20"/>
        </w:rPr>
        <w:tab/>
      </w:r>
      <w:r w:rsidRPr="00571FCB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38D60E6D" w14:textId="77777777" w:rsidR="00B65807" w:rsidRPr="00571FCB" w:rsidRDefault="00B65807" w:rsidP="007F5FA6">
      <w:pPr>
        <w:tabs>
          <w:tab w:val="center" w:pos="4820"/>
        </w:tabs>
        <w:jc w:val="center"/>
        <w:rPr>
          <w:rFonts w:cs="Arial"/>
          <w:color w:val="000000" w:themeColor="text1"/>
          <w:szCs w:val="20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06F42DC3" w14:textId="77777777" w:rsidR="00B65807" w:rsidRPr="00571FCB" w:rsidRDefault="00B65807" w:rsidP="00571FCB">
      <w:pPr>
        <w:tabs>
          <w:tab w:val="left" w:leader="dot" w:pos="4820"/>
          <w:tab w:val="righ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REGON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="00571FCB" w:rsidRPr="00571FCB">
        <w:rPr>
          <w:rFonts w:cs="Arial"/>
          <w:b/>
          <w:color w:val="000000" w:themeColor="text1"/>
          <w:szCs w:val="20"/>
          <w:lang w:val="en-US"/>
        </w:rPr>
        <w:t xml:space="preserve"> 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NIP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="00571FCB" w:rsidRPr="00571FCB">
        <w:rPr>
          <w:rFonts w:cs="Arial"/>
          <w:b/>
          <w:color w:val="000000" w:themeColor="text1"/>
          <w:szCs w:val="20"/>
          <w:lang w:val="en-US"/>
        </w:rPr>
        <w:t xml:space="preserve"> 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608C543A" w14:textId="77777777" w:rsidR="00B65807" w:rsidRPr="00571FCB" w:rsidRDefault="00B65807" w:rsidP="00571FCB">
      <w:pPr>
        <w:tabs>
          <w:tab w:val="left" w:leader="dot" w:pos="4395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tel.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proofErr w:type="spellStart"/>
      <w:r w:rsidRPr="00571FCB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571FCB">
        <w:rPr>
          <w:rFonts w:cs="Arial"/>
          <w:color w:val="000000" w:themeColor="text1"/>
          <w:szCs w:val="20"/>
          <w:lang w:val="en-US"/>
        </w:rPr>
        <w:t xml:space="preserve"> e-mail</w:t>
      </w:r>
      <w:r w:rsid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02880C5E" w14:textId="77777777" w:rsidR="00571FCB" w:rsidRPr="00261A8A" w:rsidRDefault="00571FCB" w:rsidP="00571FCB">
      <w:pPr>
        <w:tabs>
          <w:tab w:val="left" w:leader="dot" w:pos="2793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Cs/>
          <w:color w:val="000000" w:themeColor="text1"/>
          <w:szCs w:val="20"/>
        </w:rPr>
        <w:t xml:space="preserve">adres skrzynki (ESP) na </w:t>
      </w:r>
      <w:proofErr w:type="spellStart"/>
      <w:r w:rsidRPr="00571FCB">
        <w:rPr>
          <w:rFonts w:cs="Arial"/>
          <w:bCs/>
          <w:color w:val="000000" w:themeColor="text1"/>
          <w:szCs w:val="20"/>
        </w:rPr>
        <w:t>ePUAP</w:t>
      </w:r>
      <w:proofErr w:type="spellEnd"/>
      <w:r w:rsidRPr="00571FCB">
        <w:rPr>
          <w:rFonts w:cs="Arial"/>
          <w:bCs/>
          <w:color w:val="000000" w:themeColor="text1"/>
          <w:szCs w:val="20"/>
        </w:rPr>
        <w:t>:</w:t>
      </w:r>
      <w:r w:rsidRPr="00571FCB">
        <w:rPr>
          <w:rFonts w:cs="Arial"/>
          <w:b/>
          <w:bCs/>
          <w:color w:val="000000" w:themeColor="text1"/>
          <w:szCs w:val="20"/>
        </w:rPr>
        <w:tab/>
      </w:r>
    </w:p>
    <w:p w14:paraId="384F16B7" w14:textId="77777777" w:rsidR="00FB40BE" w:rsidRPr="00571FCB" w:rsidRDefault="00FB40BE" w:rsidP="007F5FA6">
      <w:pPr>
        <w:rPr>
          <w:rFonts w:cs="Arial"/>
          <w:color w:val="000000" w:themeColor="text1"/>
          <w:szCs w:val="20"/>
          <w:lang w:val="de-CH"/>
        </w:rPr>
      </w:pPr>
    </w:p>
    <w:p w14:paraId="4D273689" w14:textId="77777777" w:rsidR="00FB40BE" w:rsidRPr="00571FCB" w:rsidRDefault="00FB40BE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 xml:space="preserve">reprezentowany przez: </w:t>
      </w:r>
      <w:r w:rsidRPr="00571FCB">
        <w:rPr>
          <w:rFonts w:cs="Arial"/>
          <w:b/>
          <w:color w:val="000000" w:themeColor="text1"/>
          <w:szCs w:val="20"/>
        </w:rPr>
        <w:tab/>
      </w:r>
    </w:p>
    <w:p w14:paraId="7463FE42" w14:textId="77777777" w:rsidR="00FB40BE" w:rsidRPr="00571FCB" w:rsidRDefault="00FB40BE" w:rsidP="00FB40BE">
      <w:pPr>
        <w:rPr>
          <w:rFonts w:cs="Arial"/>
          <w:color w:val="000000" w:themeColor="text1"/>
          <w:sz w:val="18"/>
          <w:szCs w:val="18"/>
        </w:rPr>
      </w:pPr>
      <w:r w:rsidRPr="00571FCB">
        <w:rPr>
          <w:rFonts w:cs="Arial"/>
          <w:color w:val="000000" w:themeColor="text1"/>
          <w:sz w:val="18"/>
          <w:szCs w:val="18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571FCB">
        <w:rPr>
          <w:rFonts w:cs="Arial"/>
          <w:color w:val="000000" w:themeColor="text1"/>
          <w:sz w:val="18"/>
          <w:szCs w:val="18"/>
        </w:rPr>
        <w:t>)</w:t>
      </w:r>
    </w:p>
    <w:p w14:paraId="3B1E17AC" w14:textId="77777777" w:rsidR="00FB40BE" w:rsidRPr="00571FCB" w:rsidRDefault="00FB40BE" w:rsidP="007F5FA6">
      <w:pPr>
        <w:rPr>
          <w:rFonts w:cs="Arial"/>
          <w:color w:val="000000" w:themeColor="text1"/>
          <w:szCs w:val="20"/>
        </w:rPr>
      </w:pPr>
    </w:p>
    <w:p w14:paraId="0C7EF854" w14:textId="77777777" w:rsidR="00B65807" w:rsidRPr="00571FCB" w:rsidRDefault="00B65807" w:rsidP="007F5FA6">
      <w:pPr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odpowiedzi na ogłoszenie o zamówieniu</w:t>
      </w:r>
      <w:r w:rsidR="00C970E4" w:rsidRPr="00571FCB">
        <w:rPr>
          <w:rFonts w:cs="Arial"/>
          <w:color w:val="000000" w:themeColor="text1"/>
          <w:szCs w:val="20"/>
        </w:rPr>
        <w:t>,</w:t>
      </w:r>
      <w:r w:rsidRPr="00571FCB">
        <w:rPr>
          <w:rFonts w:cs="Arial"/>
          <w:color w:val="000000" w:themeColor="text1"/>
          <w:szCs w:val="20"/>
        </w:rPr>
        <w:t xml:space="preserve"> dla postępowania o udzielenie zamówienia publicznego, prowadzonego w trybie </w:t>
      </w:r>
      <w:r w:rsidR="00571FCB" w:rsidRPr="00571FCB">
        <w:rPr>
          <w:rFonts w:cs="Arial"/>
          <w:color w:val="000000" w:themeColor="text1"/>
          <w:szCs w:val="20"/>
        </w:rPr>
        <w:t>podstawowym bez negocjacji</w:t>
      </w:r>
      <w:r w:rsidRPr="00571FCB">
        <w:rPr>
          <w:rFonts w:cs="Arial"/>
          <w:color w:val="000000" w:themeColor="text1"/>
          <w:szCs w:val="20"/>
        </w:rPr>
        <w:t>, na:</w:t>
      </w:r>
    </w:p>
    <w:p w14:paraId="16AC6324" w14:textId="77777777" w:rsidR="00BA2513" w:rsidRDefault="00BA2513" w:rsidP="003A4C9B">
      <w:pPr>
        <w:jc w:val="center"/>
        <w:rPr>
          <w:rFonts w:cs="Arial"/>
          <w:b/>
          <w:bCs/>
          <w:color w:val="000000" w:themeColor="text1"/>
          <w:szCs w:val="20"/>
        </w:rPr>
      </w:pPr>
    </w:p>
    <w:p w14:paraId="4C009C6A" w14:textId="2CF29239" w:rsidR="00AC7D2D" w:rsidRPr="007B4FBE" w:rsidRDefault="007B4FBE" w:rsidP="003A4C9B">
      <w:pPr>
        <w:jc w:val="center"/>
        <w:rPr>
          <w:rFonts w:cs="Arial"/>
          <w:b/>
          <w:bCs/>
          <w:color w:val="000000" w:themeColor="text1"/>
          <w:szCs w:val="20"/>
        </w:rPr>
      </w:pPr>
      <w:r>
        <w:rPr>
          <w:rFonts w:cs="Arial"/>
          <w:b/>
          <w:bCs/>
          <w:color w:val="000000" w:themeColor="text1"/>
          <w:szCs w:val="20"/>
        </w:rPr>
        <w:t>„</w:t>
      </w:r>
      <w:r w:rsidR="009C2B4F">
        <w:rPr>
          <w:rFonts w:cs="Arial"/>
          <w:b/>
          <w:bCs/>
          <w:color w:val="000000" w:themeColor="text1"/>
          <w:szCs w:val="20"/>
        </w:rPr>
        <w:t>Rozbudowa sieci wodociągowej w gminie Bedlno</w:t>
      </w:r>
      <w:r>
        <w:rPr>
          <w:rFonts w:cs="Arial"/>
          <w:b/>
          <w:bCs/>
          <w:color w:val="000000" w:themeColor="text1"/>
          <w:szCs w:val="20"/>
        </w:rPr>
        <w:t>”</w:t>
      </w:r>
      <w:r w:rsidRPr="007B4FBE">
        <w:rPr>
          <w:rFonts w:cs="Arial"/>
          <w:b/>
          <w:bCs/>
          <w:color w:val="000000" w:themeColor="text1"/>
          <w:szCs w:val="20"/>
        </w:rPr>
        <w:t xml:space="preserve"> </w:t>
      </w:r>
    </w:p>
    <w:p w14:paraId="1191C8AD" w14:textId="77777777" w:rsidR="00525298" w:rsidRPr="00525298" w:rsidRDefault="00D42C43" w:rsidP="002F5BE5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3F0077">
        <w:rPr>
          <w:color w:val="000000" w:themeColor="text1"/>
          <w:lang w:eastAsia="pl-PL"/>
        </w:rPr>
        <w:t xml:space="preserve">Oferujemy wykonanie </w:t>
      </w:r>
      <w:r w:rsidR="00525298">
        <w:rPr>
          <w:color w:val="000000" w:themeColor="text1"/>
          <w:lang w:eastAsia="pl-PL"/>
        </w:rPr>
        <w:t xml:space="preserve">następujących </w:t>
      </w:r>
      <w:r w:rsidR="00525298" w:rsidRPr="00BA2513">
        <w:rPr>
          <w:b/>
          <w:bCs/>
          <w:color w:val="000000" w:themeColor="text1"/>
          <w:lang w:eastAsia="pl-PL"/>
        </w:rPr>
        <w:t>części</w:t>
      </w:r>
      <w:r w:rsidR="00525298">
        <w:rPr>
          <w:color w:val="000000" w:themeColor="text1"/>
          <w:lang w:eastAsia="pl-PL"/>
        </w:rPr>
        <w:t xml:space="preserve"> zamówienia, na następujących warunkach:</w:t>
      </w:r>
    </w:p>
    <w:p w14:paraId="29610C71" w14:textId="717D3D31" w:rsidR="00525298" w:rsidRPr="006C5FBB" w:rsidRDefault="00525298" w:rsidP="006C5FBB">
      <w:pPr>
        <w:pStyle w:val="Akapitzlist"/>
        <w:numPr>
          <w:ilvl w:val="1"/>
          <w:numId w:val="20"/>
        </w:numPr>
        <w:tabs>
          <w:tab w:val="left" w:pos="426"/>
          <w:tab w:val="right" w:leader="dot" w:pos="9633"/>
        </w:tabs>
        <w:ind w:left="567"/>
        <w:rPr>
          <w:rFonts w:cs="Arial"/>
          <w:b/>
          <w:bCs/>
          <w:color w:val="000000" w:themeColor="text1"/>
          <w:szCs w:val="20"/>
        </w:rPr>
      </w:pPr>
      <w:r w:rsidRPr="006C5FBB">
        <w:rPr>
          <w:b/>
          <w:bCs/>
          <w:color w:val="000000" w:themeColor="text1"/>
          <w:lang w:eastAsia="pl-PL"/>
        </w:rPr>
        <w:t>C</w:t>
      </w:r>
      <w:r w:rsidR="006C5FBB">
        <w:rPr>
          <w:b/>
          <w:bCs/>
          <w:color w:val="000000" w:themeColor="text1"/>
          <w:lang w:eastAsia="pl-PL"/>
        </w:rPr>
        <w:t>ZĘŚĆ</w:t>
      </w:r>
      <w:r w:rsidRPr="006C5FBB">
        <w:rPr>
          <w:b/>
          <w:bCs/>
          <w:color w:val="000000" w:themeColor="text1"/>
          <w:lang w:eastAsia="pl-PL"/>
        </w:rPr>
        <w:t xml:space="preserve"> I – </w:t>
      </w:r>
      <w:r w:rsidR="009C2B4F">
        <w:rPr>
          <w:b/>
          <w:bCs/>
          <w:color w:val="000000" w:themeColor="text1"/>
          <w:lang w:eastAsia="pl-PL"/>
        </w:rPr>
        <w:t>Rozbudowa sieci wodociągowej w miejscowości Bedlno, gm. Bedlno</w:t>
      </w:r>
      <w:r w:rsidRPr="006C5FBB">
        <w:rPr>
          <w:b/>
          <w:bCs/>
          <w:color w:val="000000" w:themeColor="text1"/>
          <w:lang w:eastAsia="pl-PL"/>
        </w:rPr>
        <w:t>:</w:t>
      </w:r>
    </w:p>
    <w:p w14:paraId="4D58420B" w14:textId="2B240914" w:rsidR="00D42C43" w:rsidRPr="00525298" w:rsidRDefault="00D42C43" w:rsidP="00525298">
      <w:pPr>
        <w:pStyle w:val="Akapitzlist"/>
        <w:numPr>
          <w:ilvl w:val="0"/>
          <w:numId w:val="19"/>
        </w:numPr>
        <w:tabs>
          <w:tab w:val="left" w:pos="426"/>
          <w:tab w:val="right" w:leader="dot" w:pos="9633"/>
        </w:tabs>
        <w:jc w:val="both"/>
        <w:rPr>
          <w:rFonts w:cs="Arial"/>
          <w:color w:val="000000" w:themeColor="text1"/>
          <w:szCs w:val="20"/>
        </w:rPr>
      </w:pPr>
      <w:r w:rsidRPr="00525298">
        <w:rPr>
          <w:color w:val="000000" w:themeColor="text1"/>
          <w:lang w:eastAsia="pl-PL"/>
        </w:rPr>
        <w:t xml:space="preserve">za wynagrodzenie ryczałtowe brutto - </w:t>
      </w:r>
      <w:r w:rsidRPr="00525298">
        <w:rPr>
          <w:rFonts w:cs="Arial"/>
          <w:b/>
          <w:color w:val="000000" w:themeColor="text1"/>
          <w:szCs w:val="20"/>
        </w:rPr>
        <w:t xml:space="preserve">Cenę brutto oferty </w:t>
      </w:r>
      <w:r w:rsidRPr="00525298">
        <w:rPr>
          <w:rFonts w:cs="Arial"/>
          <w:color w:val="000000" w:themeColor="text1"/>
          <w:kern w:val="2"/>
        </w:rPr>
        <w:t>w wysokości</w:t>
      </w:r>
      <w:r w:rsidRPr="00525298">
        <w:rPr>
          <w:rFonts w:cs="Arial"/>
          <w:b/>
          <w:color w:val="000000" w:themeColor="text1"/>
          <w:kern w:val="2"/>
        </w:rPr>
        <w:t xml:space="preserve"> ………</w:t>
      </w:r>
      <w:r w:rsidR="006C5FBB">
        <w:rPr>
          <w:rFonts w:cs="Arial"/>
          <w:b/>
          <w:color w:val="000000" w:themeColor="text1"/>
          <w:kern w:val="2"/>
        </w:rPr>
        <w:t>……………………</w:t>
      </w:r>
      <w:r w:rsidR="00576465">
        <w:rPr>
          <w:rFonts w:cs="Arial"/>
          <w:b/>
          <w:color w:val="000000" w:themeColor="text1"/>
          <w:kern w:val="2"/>
        </w:rPr>
        <w:t>……</w:t>
      </w:r>
      <w:r w:rsidRPr="00525298">
        <w:rPr>
          <w:rFonts w:cs="Arial"/>
          <w:b/>
          <w:color w:val="000000" w:themeColor="text1"/>
          <w:kern w:val="2"/>
        </w:rPr>
        <w:t>……………</w:t>
      </w:r>
      <w:r w:rsidR="00576465">
        <w:rPr>
          <w:rFonts w:cs="Arial"/>
          <w:b/>
          <w:color w:val="000000" w:themeColor="text1"/>
          <w:kern w:val="2"/>
        </w:rPr>
        <w:t>…………………………………………</w:t>
      </w:r>
      <w:r w:rsidRPr="00525298">
        <w:rPr>
          <w:rFonts w:cs="Arial"/>
          <w:b/>
          <w:color w:val="000000" w:themeColor="text1"/>
          <w:kern w:val="2"/>
        </w:rPr>
        <w:t>…….. zł brutto</w:t>
      </w:r>
      <w:r w:rsidRPr="00525298">
        <w:rPr>
          <w:rFonts w:cs="Arial"/>
          <w:color w:val="000000" w:themeColor="text1"/>
          <w:kern w:val="2"/>
        </w:rPr>
        <w:t xml:space="preserve"> </w:t>
      </w:r>
      <w:r w:rsidR="00A00250">
        <w:rPr>
          <w:rFonts w:cs="Arial"/>
          <w:color w:val="000000" w:themeColor="text1"/>
          <w:kern w:val="2"/>
        </w:rPr>
        <w:br/>
      </w:r>
      <w:r w:rsidRPr="00525298">
        <w:rPr>
          <w:rFonts w:cs="Arial"/>
          <w:color w:val="000000" w:themeColor="text1"/>
          <w:kern w:val="2"/>
        </w:rPr>
        <w:t>(słownie złotych ………………………………</w:t>
      </w:r>
      <w:r w:rsidR="006C5FBB">
        <w:rPr>
          <w:rFonts w:cs="Arial"/>
          <w:color w:val="000000" w:themeColor="text1"/>
          <w:kern w:val="2"/>
        </w:rPr>
        <w:t>……………………………………</w:t>
      </w:r>
      <w:r w:rsidR="00A00250">
        <w:rPr>
          <w:rFonts w:cs="Arial"/>
          <w:color w:val="000000" w:themeColor="text1"/>
          <w:kern w:val="2"/>
        </w:rPr>
        <w:t>…….</w:t>
      </w:r>
      <w:r w:rsidRPr="00525298">
        <w:rPr>
          <w:rFonts w:cs="Arial"/>
          <w:color w:val="000000" w:themeColor="text1"/>
          <w:kern w:val="2"/>
        </w:rPr>
        <w:t>……………), w tym należny podatek VAT zgodnie z obowiązującymi przepisami</w:t>
      </w:r>
      <w:r w:rsidR="006C5FBB">
        <w:rPr>
          <w:rFonts w:cs="Arial"/>
          <w:color w:val="000000" w:themeColor="text1"/>
          <w:kern w:val="2"/>
        </w:rPr>
        <w:t>. (DLA CZĘŚCI I ZAMÓWIENIA)</w:t>
      </w:r>
    </w:p>
    <w:p w14:paraId="20CB950A" w14:textId="27DC6106" w:rsidR="00525298" w:rsidRPr="003F0077" w:rsidRDefault="00525298" w:rsidP="00525298">
      <w:pPr>
        <w:numPr>
          <w:ilvl w:val="0"/>
          <w:numId w:val="19"/>
        </w:numPr>
        <w:tabs>
          <w:tab w:val="left" w:pos="426"/>
          <w:tab w:val="left" w:leader="dot" w:pos="5757"/>
          <w:tab w:val="right" w:leader="dot" w:pos="9633"/>
        </w:tabs>
        <w:spacing w:line="480" w:lineRule="auto"/>
        <w:rPr>
          <w:rFonts w:cs="Arial"/>
          <w:b/>
          <w:color w:val="000000" w:themeColor="text1"/>
          <w:szCs w:val="20"/>
        </w:rPr>
      </w:pPr>
      <w:r w:rsidRPr="003F0077">
        <w:rPr>
          <w:rFonts w:cs="Arial"/>
          <w:b/>
          <w:color w:val="000000" w:themeColor="text1"/>
          <w:szCs w:val="20"/>
        </w:rPr>
        <w:t xml:space="preserve">Oferujemy, na wykonane roboty budowlane okres gwarancji i rękojmi za wady wynoszący ……….. </w:t>
      </w:r>
      <w:r w:rsidRPr="003F0077">
        <w:rPr>
          <w:rFonts w:cs="Arial"/>
          <w:i/>
          <w:color w:val="000000" w:themeColor="text1"/>
          <w:sz w:val="18"/>
          <w:szCs w:val="18"/>
          <w:lang w:eastAsia="pl-PL"/>
        </w:rPr>
        <w:t>(należy wskazać w miesiącach oferowany okres gwarancji i rękojmi za wady)</w:t>
      </w:r>
      <w:r w:rsidRPr="003F0077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Pr="003F0077">
        <w:rPr>
          <w:rFonts w:cs="Arial"/>
          <w:b/>
          <w:color w:val="000000" w:themeColor="text1"/>
          <w:kern w:val="2"/>
          <w:szCs w:val="20"/>
        </w:rPr>
        <w:t>od daty końcowego odbioru robót.</w:t>
      </w:r>
      <w:r w:rsidR="006C5FBB" w:rsidRPr="006C5FBB">
        <w:rPr>
          <w:rFonts w:cs="Arial"/>
          <w:bCs/>
          <w:color w:val="000000" w:themeColor="text1"/>
          <w:kern w:val="2"/>
          <w:szCs w:val="20"/>
        </w:rPr>
        <w:t>(DLA CZĘŚCI I ZAMÓWIENIA)</w:t>
      </w:r>
    </w:p>
    <w:p w14:paraId="1B1E8691" w14:textId="59CEE129" w:rsidR="007B4FBE" w:rsidRPr="006C5FBB" w:rsidRDefault="007B4FBE" w:rsidP="006C5FBB">
      <w:pPr>
        <w:pStyle w:val="Akapitzlist"/>
        <w:numPr>
          <w:ilvl w:val="1"/>
          <w:numId w:val="20"/>
        </w:numPr>
        <w:tabs>
          <w:tab w:val="right" w:leader="dot" w:pos="9633"/>
        </w:tabs>
        <w:ind w:left="709"/>
        <w:rPr>
          <w:rFonts w:cs="Arial"/>
          <w:b/>
          <w:bCs/>
          <w:color w:val="000000" w:themeColor="text1"/>
          <w:szCs w:val="20"/>
        </w:rPr>
      </w:pPr>
      <w:r w:rsidRPr="006C5FBB">
        <w:rPr>
          <w:rFonts w:cs="Arial"/>
          <w:b/>
          <w:bCs/>
          <w:color w:val="000000" w:themeColor="text1"/>
          <w:szCs w:val="20"/>
        </w:rPr>
        <w:t xml:space="preserve">CZĘŚĆ </w:t>
      </w:r>
      <w:r w:rsidR="00525298" w:rsidRPr="006C5FBB">
        <w:rPr>
          <w:rFonts w:cs="Arial"/>
          <w:b/>
          <w:bCs/>
          <w:color w:val="000000" w:themeColor="text1"/>
          <w:szCs w:val="20"/>
        </w:rPr>
        <w:t>I</w:t>
      </w:r>
      <w:r w:rsidRPr="006C5FBB">
        <w:rPr>
          <w:rFonts w:cs="Arial"/>
          <w:b/>
          <w:bCs/>
          <w:color w:val="000000" w:themeColor="text1"/>
          <w:szCs w:val="20"/>
        </w:rPr>
        <w:t xml:space="preserve">I – </w:t>
      </w:r>
      <w:r w:rsidR="009C2B4F">
        <w:rPr>
          <w:rFonts w:cs="Arial"/>
          <w:b/>
          <w:bCs/>
          <w:color w:val="000000" w:themeColor="text1"/>
          <w:szCs w:val="20"/>
        </w:rPr>
        <w:t>Rozbudowa sieci wodociągowej w miejscowości Pniewo, gm. Bedlno</w:t>
      </w:r>
      <w:r w:rsidR="00525298" w:rsidRPr="006C5FBB">
        <w:rPr>
          <w:rFonts w:cs="Arial"/>
          <w:b/>
          <w:bCs/>
          <w:color w:val="000000" w:themeColor="text1"/>
          <w:szCs w:val="20"/>
        </w:rPr>
        <w:t>:</w:t>
      </w:r>
    </w:p>
    <w:p w14:paraId="218ECFC3" w14:textId="3EAD4209" w:rsidR="00525298" w:rsidRPr="006C5FBB" w:rsidRDefault="00525298" w:rsidP="006C5FBB">
      <w:pPr>
        <w:pStyle w:val="Akapitzlist"/>
        <w:numPr>
          <w:ilvl w:val="0"/>
          <w:numId w:val="22"/>
        </w:numPr>
        <w:tabs>
          <w:tab w:val="left" w:pos="426"/>
          <w:tab w:val="right" w:leader="dot" w:pos="9633"/>
        </w:tabs>
        <w:jc w:val="both"/>
        <w:rPr>
          <w:rFonts w:cs="Arial"/>
          <w:color w:val="000000" w:themeColor="text1"/>
          <w:szCs w:val="20"/>
        </w:rPr>
      </w:pPr>
      <w:r w:rsidRPr="006C5FBB">
        <w:rPr>
          <w:color w:val="000000" w:themeColor="text1"/>
          <w:lang w:eastAsia="pl-PL"/>
        </w:rPr>
        <w:t xml:space="preserve">za wynagrodzenie ryczałtowe brutto - </w:t>
      </w:r>
      <w:r w:rsidRPr="006C5FBB">
        <w:rPr>
          <w:rFonts w:cs="Arial"/>
          <w:b/>
          <w:color w:val="000000" w:themeColor="text1"/>
          <w:szCs w:val="20"/>
        </w:rPr>
        <w:t xml:space="preserve">Cenę brutto oferty </w:t>
      </w:r>
      <w:r w:rsidRPr="006C5FBB">
        <w:rPr>
          <w:rFonts w:cs="Arial"/>
          <w:color w:val="000000" w:themeColor="text1"/>
          <w:kern w:val="2"/>
        </w:rPr>
        <w:t>w wysokości</w:t>
      </w:r>
      <w:r w:rsidRPr="006C5FBB">
        <w:rPr>
          <w:rFonts w:cs="Arial"/>
          <w:b/>
          <w:color w:val="000000" w:themeColor="text1"/>
          <w:kern w:val="2"/>
        </w:rPr>
        <w:t xml:space="preserve"> ……………</w:t>
      </w:r>
      <w:r w:rsidR="006C5FBB">
        <w:rPr>
          <w:rFonts w:cs="Arial"/>
          <w:b/>
          <w:color w:val="000000" w:themeColor="text1"/>
          <w:kern w:val="2"/>
        </w:rPr>
        <w:t>…………………………………………….</w:t>
      </w:r>
      <w:r w:rsidRPr="006C5FBB">
        <w:rPr>
          <w:rFonts w:cs="Arial"/>
          <w:b/>
          <w:color w:val="000000" w:themeColor="text1"/>
          <w:kern w:val="2"/>
        </w:rPr>
        <w:t>…</w:t>
      </w:r>
      <w:r w:rsidR="00576465">
        <w:rPr>
          <w:rFonts w:cs="Arial"/>
          <w:b/>
          <w:color w:val="000000" w:themeColor="text1"/>
          <w:kern w:val="2"/>
        </w:rPr>
        <w:t>……………………..</w:t>
      </w:r>
      <w:r w:rsidRPr="006C5FBB">
        <w:rPr>
          <w:rFonts w:cs="Arial"/>
          <w:b/>
          <w:color w:val="000000" w:themeColor="text1"/>
          <w:kern w:val="2"/>
        </w:rPr>
        <w:t>………….. zł brutto</w:t>
      </w:r>
      <w:r w:rsidRPr="006C5FBB">
        <w:rPr>
          <w:rFonts w:cs="Arial"/>
          <w:color w:val="000000" w:themeColor="text1"/>
          <w:kern w:val="2"/>
        </w:rPr>
        <w:t xml:space="preserve"> </w:t>
      </w:r>
      <w:r w:rsidR="00A00250">
        <w:rPr>
          <w:rFonts w:cs="Arial"/>
          <w:color w:val="000000" w:themeColor="text1"/>
          <w:kern w:val="2"/>
        </w:rPr>
        <w:br/>
      </w:r>
      <w:r w:rsidRPr="006C5FBB">
        <w:rPr>
          <w:rFonts w:cs="Arial"/>
          <w:color w:val="000000" w:themeColor="text1"/>
          <w:kern w:val="2"/>
        </w:rPr>
        <w:t>(słownie złotych ……………………………………………</w:t>
      </w:r>
      <w:r w:rsidR="006C5FBB">
        <w:rPr>
          <w:rFonts w:cs="Arial"/>
          <w:color w:val="000000" w:themeColor="text1"/>
          <w:kern w:val="2"/>
        </w:rPr>
        <w:t>…………………………………</w:t>
      </w:r>
      <w:r w:rsidR="00576465">
        <w:rPr>
          <w:rFonts w:cs="Arial"/>
          <w:color w:val="000000" w:themeColor="text1"/>
          <w:kern w:val="2"/>
        </w:rPr>
        <w:t>………</w:t>
      </w:r>
      <w:r w:rsidRPr="006C5FBB">
        <w:rPr>
          <w:rFonts w:cs="Arial"/>
          <w:color w:val="000000" w:themeColor="text1"/>
          <w:kern w:val="2"/>
        </w:rPr>
        <w:t>…), w tym należny podatek VAT zgodnie z obowiązującymi przepisami</w:t>
      </w:r>
      <w:r w:rsidR="006C5FBB">
        <w:rPr>
          <w:rFonts w:cs="Arial"/>
          <w:color w:val="000000" w:themeColor="text1"/>
          <w:kern w:val="2"/>
        </w:rPr>
        <w:t>. (</w:t>
      </w:r>
      <w:r w:rsidR="006C5FBB" w:rsidRPr="006C5FBB">
        <w:rPr>
          <w:rFonts w:cs="Arial"/>
          <w:color w:val="000000" w:themeColor="text1"/>
          <w:kern w:val="2"/>
        </w:rPr>
        <w:t>DLA CZĘŚCI I</w:t>
      </w:r>
      <w:r w:rsidR="006C5FBB">
        <w:rPr>
          <w:rFonts w:cs="Arial"/>
          <w:color w:val="000000" w:themeColor="text1"/>
          <w:kern w:val="2"/>
        </w:rPr>
        <w:t>I</w:t>
      </w:r>
      <w:r w:rsidR="006C5FBB" w:rsidRPr="006C5FBB">
        <w:rPr>
          <w:rFonts w:cs="Arial"/>
          <w:color w:val="000000" w:themeColor="text1"/>
          <w:kern w:val="2"/>
        </w:rPr>
        <w:t xml:space="preserve"> ZAMÓWIENIA</w:t>
      </w:r>
      <w:r w:rsidR="006C5FBB">
        <w:rPr>
          <w:rFonts w:cs="Arial"/>
          <w:color w:val="000000" w:themeColor="text1"/>
          <w:kern w:val="2"/>
        </w:rPr>
        <w:t>)</w:t>
      </w:r>
    </w:p>
    <w:p w14:paraId="7EC531AB" w14:textId="65459F51" w:rsidR="00525298" w:rsidRPr="009C2B4F" w:rsidRDefault="00525298" w:rsidP="00FC0E28">
      <w:pPr>
        <w:pStyle w:val="Akapitzlist"/>
        <w:numPr>
          <w:ilvl w:val="0"/>
          <w:numId w:val="22"/>
        </w:numPr>
        <w:tabs>
          <w:tab w:val="left" w:pos="426"/>
          <w:tab w:val="left" w:leader="dot" w:pos="5757"/>
          <w:tab w:val="right" w:leader="dot" w:pos="9633"/>
        </w:tabs>
        <w:spacing w:line="480" w:lineRule="auto"/>
        <w:jc w:val="both"/>
        <w:rPr>
          <w:rFonts w:cs="Arial"/>
          <w:bCs/>
          <w:color w:val="000000" w:themeColor="text1"/>
          <w:szCs w:val="20"/>
        </w:rPr>
      </w:pPr>
      <w:r w:rsidRPr="006C5FBB">
        <w:rPr>
          <w:rFonts w:cs="Arial"/>
          <w:b/>
          <w:color w:val="000000" w:themeColor="text1"/>
          <w:szCs w:val="20"/>
        </w:rPr>
        <w:lastRenderedPageBreak/>
        <w:t xml:space="preserve">Oferujemy, na wykonane roboty budowlane okres gwarancji i rękojmi za wady wynoszący ……….. </w:t>
      </w:r>
      <w:r w:rsidRPr="006C5FBB">
        <w:rPr>
          <w:rFonts w:cs="Arial"/>
          <w:i/>
          <w:color w:val="000000" w:themeColor="text1"/>
          <w:sz w:val="18"/>
          <w:szCs w:val="18"/>
          <w:lang w:eastAsia="pl-PL"/>
        </w:rPr>
        <w:t>(należy wskazać w miesiącach oferowany okres gwarancji i rękojmi za wady)</w:t>
      </w:r>
      <w:r w:rsidRPr="006C5FBB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Pr="006C5FBB">
        <w:rPr>
          <w:rFonts w:cs="Arial"/>
          <w:b/>
          <w:color w:val="000000" w:themeColor="text1"/>
          <w:kern w:val="2"/>
          <w:szCs w:val="20"/>
        </w:rPr>
        <w:t>od daty końcowego odbioru robót.</w:t>
      </w:r>
      <w:r w:rsidR="006C5FBB" w:rsidRPr="006C5FBB">
        <w:rPr>
          <w:rFonts w:cs="Arial"/>
          <w:b/>
          <w:color w:val="000000" w:themeColor="text1"/>
          <w:kern w:val="2"/>
          <w:szCs w:val="20"/>
        </w:rPr>
        <w:t xml:space="preserve"> </w:t>
      </w:r>
      <w:r w:rsidR="006C5FBB" w:rsidRPr="006C5FBB">
        <w:rPr>
          <w:rFonts w:cs="Arial"/>
          <w:bCs/>
          <w:color w:val="000000" w:themeColor="text1"/>
          <w:kern w:val="2"/>
          <w:szCs w:val="20"/>
        </w:rPr>
        <w:t>(DLA CZĘŚCI II ZAMÓWIENIA)</w:t>
      </w:r>
      <w:r w:rsidR="009C2B4F">
        <w:rPr>
          <w:rFonts w:cs="Arial"/>
          <w:bCs/>
          <w:color w:val="000000" w:themeColor="text1"/>
          <w:kern w:val="2"/>
          <w:szCs w:val="20"/>
        </w:rPr>
        <w:t>,</w:t>
      </w:r>
    </w:p>
    <w:p w14:paraId="6A5FFF74" w14:textId="2719EEAC" w:rsidR="009C2B4F" w:rsidRPr="006C5FBB" w:rsidRDefault="009C2B4F" w:rsidP="009C2B4F">
      <w:pPr>
        <w:pStyle w:val="Akapitzlist"/>
        <w:numPr>
          <w:ilvl w:val="1"/>
          <w:numId w:val="20"/>
        </w:numPr>
        <w:tabs>
          <w:tab w:val="left" w:pos="426"/>
          <w:tab w:val="right" w:leader="dot" w:pos="9633"/>
        </w:tabs>
        <w:ind w:left="567"/>
        <w:rPr>
          <w:rFonts w:cs="Arial"/>
          <w:b/>
          <w:bCs/>
          <w:color w:val="000000" w:themeColor="text1"/>
          <w:szCs w:val="20"/>
        </w:rPr>
      </w:pPr>
      <w:r w:rsidRPr="006C5FBB">
        <w:rPr>
          <w:b/>
          <w:bCs/>
          <w:color w:val="000000" w:themeColor="text1"/>
          <w:lang w:eastAsia="pl-PL"/>
        </w:rPr>
        <w:t>C</w:t>
      </w:r>
      <w:r>
        <w:rPr>
          <w:b/>
          <w:bCs/>
          <w:color w:val="000000" w:themeColor="text1"/>
          <w:lang w:eastAsia="pl-PL"/>
        </w:rPr>
        <w:t>ZĘŚĆ</w:t>
      </w:r>
      <w:r w:rsidRPr="006C5FBB">
        <w:rPr>
          <w:b/>
          <w:bCs/>
          <w:color w:val="000000" w:themeColor="text1"/>
          <w:lang w:eastAsia="pl-PL"/>
        </w:rPr>
        <w:t xml:space="preserve"> </w:t>
      </w:r>
      <w:r w:rsidR="00FE12C2">
        <w:rPr>
          <w:b/>
          <w:bCs/>
          <w:color w:val="000000" w:themeColor="text1"/>
          <w:lang w:eastAsia="pl-PL"/>
        </w:rPr>
        <w:t>II</w:t>
      </w:r>
      <w:r w:rsidRPr="006C5FBB">
        <w:rPr>
          <w:b/>
          <w:bCs/>
          <w:color w:val="000000" w:themeColor="text1"/>
          <w:lang w:eastAsia="pl-PL"/>
        </w:rPr>
        <w:t xml:space="preserve">I – </w:t>
      </w:r>
      <w:r>
        <w:rPr>
          <w:b/>
          <w:bCs/>
          <w:color w:val="000000" w:themeColor="text1"/>
          <w:lang w:eastAsia="pl-PL"/>
        </w:rPr>
        <w:t xml:space="preserve">Rozbudowa sieci wodociągowej w miejscowości </w:t>
      </w:r>
      <w:proofErr w:type="spellStart"/>
      <w:r>
        <w:rPr>
          <w:b/>
          <w:bCs/>
          <w:color w:val="000000" w:themeColor="text1"/>
          <w:lang w:eastAsia="pl-PL"/>
        </w:rPr>
        <w:t>Wilkęsy</w:t>
      </w:r>
      <w:proofErr w:type="spellEnd"/>
      <w:r>
        <w:rPr>
          <w:b/>
          <w:bCs/>
          <w:color w:val="000000" w:themeColor="text1"/>
          <w:lang w:eastAsia="pl-PL"/>
        </w:rPr>
        <w:t>, gm. Bedlno</w:t>
      </w:r>
      <w:r w:rsidRPr="006C5FBB">
        <w:rPr>
          <w:b/>
          <w:bCs/>
          <w:color w:val="000000" w:themeColor="text1"/>
          <w:lang w:eastAsia="pl-PL"/>
        </w:rPr>
        <w:t>:</w:t>
      </w:r>
    </w:p>
    <w:p w14:paraId="7FD7E532" w14:textId="4CF5FE27" w:rsidR="009C2B4F" w:rsidRPr="00525298" w:rsidRDefault="009C2B4F" w:rsidP="009C2B4F">
      <w:pPr>
        <w:pStyle w:val="Akapitzlist"/>
        <w:numPr>
          <w:ilvl w:val="0"/>
          <w:numId w:val="19"/>
        </w:numPr>
        <w:tabs>
          <w:tab w:val="left" w:pos="426"/>
          <w:tab w:val="right" w:leader="dot" w:pos="9633"/>
        </w:tabs>
        <w:jc w:val="both"/>
        <w:rPr>
          <w:rFonts w:cs="Arial"/>
          <w:color w:val="000000" w:themeColor="text1"/>
          <w:szCs w:val="20"/>
        </w:rPr>
      </w:pPr>
      <w:r w:rsidRPr="00525298">
        <w:rPr>
          <w:color w:val="000000" w:themeColor="text1"/>
          <w:lang w:eastAsia="pl-PL"/>
        </w:rPr>
        <w:t xml:space="preserve">za wynagrodzenie ryczałtowe brutto - </w:t>
      </w:r>
      <w:r w:rsidRPr="00525298">
        <w:rPr>
          <w:rFonts w:cs="Arial"/>
          <w:b/>
          <w:color w:val="000000" w:themeColor="text1"/>
          <w:szCs w:val="20"/>
        </w:rPr>
        <w:t xml:space="preserve">Cenę brutto oferty </w:t>
      </w:r>
      <w:r w:rsidRPr="00525298">
        <w:rPr>
          <w:rFonts w:cs="Arial"/>
          <w:color w:val="000000" w:themeColor="text1"/>
          <w:kern w:val="2"/>
        </w:rPr>
        <w:t>w wysokości</w:t>
      </w:r>
      <w:r w:rsidRPr="00525298">
        <w:rPr>
          <w:rFonts w:cs="Arial"/>
          <w:b/>
          <w:color w:val="000000" w:themeColor="text1"/>
          <w:kern w:val="2"/>
        </w:rPr>
        <w:t xml:space="preserve"> ………</w:t>
      </w:r>
      <w:r>
        <w:rPr>
          <w:rFonts w:cs="Arial"/>
          <w:b/>
          <w:color w:val="000000" w:themeColor="text1"/>
          <w:kern w:val="2"/>
        </w:rPr>
        <w:t>…………………………</w:t>
      </w:r>
      <w:r w:rsidRPr="00525298">
        <w:rPr>
          <w:rFonts w:cs="Arial"/>
          <w:b/>
          <w:color w:val="000000" w:themeColor="text1"/>
          <w:kern w:val="2"/>
        </w:rPr>
        <w:t>……………</w:t>
      </w:r>
      <w:r>
        <w:rPr>
          <w:rFonts w:cs="Arial"/>
          <w:b/>
          <w:color w:val="000000" w:themeColor="text1"/>
          <w:kern w:val="2"/>
        </w:rPr>
        <w:t>…………………………………………</w:t>
      </w:r>
      <w:r w:rsidRPr="00525298">
        <w:rPr>
          <w:rFonts w:cs="Arial"/>
          <w:b/>
          <w:color w:val="000000" w:themeColor="text1"/>
          <w:kern w:val="2"/>
        </w:rPr>
        <w:t>…….. zł brutto</w:t>
      </w:r>
      <w:r w:rsidRPr="00525298">
        <w:rPr>
          <w:rFonts w:cs="Arial"/>
          <w:color w:val="000000" w:themeColor="text1"/>
          <w:kern w:val="2"/>
        </w:rPr>
        <w:t xml:space="preserve"> </w:t>
      </w:r>
      <w:r w:rsidR="000A2850">
        <w:rPr>
          <w:rFonts w:cs="Arial"/>
          <w:color w:val="000000" w:themeColor="text1"/>
          <w:kern w:val="2"/>
        </w:rPr>
        <w:br/>
      </w:r>
      <w:r w:rsidRPr="00525298">
        <w:rPr>
          <w:rFonts w:cs="Arial"/>
          <w:color w:val="000000" w:themeColor="text1"/>
          <w:kern w:val="2"/>
        </w:rPr>
        <w:t>(słownie złotych ………………………………</w:t>
      </w:r>
      <w:r>
        <w:rPr>
          <w:rFonts w:cs="Arial"/>
          <w:color w:val="000000" w:themeColor="text1"/>
          <w:kern w:val="2"/>
        </w:rPr>
        <w:t>……………………………………………</w:t>
      </w:r>
      <w:r w:rsidRPr="00525298">
        <w:rPr>
          <w:rFonts w:cs="Arial"/>
          <w:color w:val="000000" w:themeColor="text1"/>
          <w:kern w:val="2"/>
        </w:rPr>
        <w:t>…………), w tym należny podatek VAT zgodnie z obowiązującymi przepisami</w:t>
      </w:r>
      <w:r>
        <w:rPr>
          <w:rFonts w:cs="Arial"/>
          <w:color w:val="000000" w:themeColor="text1"/>
          <w:kern w:val="2"/>
        </w:rPr>
        <w:t>. (DLA CZĘŚCI III ZAMÓWIENIA)</w:t>
      </w:r>
    </w:p>
    <w:p w14:paraId="1880AA20" w14:textId="72D61C29" w:rsidR="009C2B4F" w:rsidRPr="003F0077" w:rsidRDefault="009C2B4F" w:rsidP="009C2B4F">
      <w:pPr>
        <w:numPr>
          <w:ilvl w:val="0"/>
          <w:numId w:val="19"/>
        </w:numPr>
        <w:tabs>
          <w:tab w:val="left" w:pos="426"/>
          <w:tab w:val="left" w:leader="dot" w:pos="5757"/>
          <w:tab w:val="right" w:leader="dot" w:pos="9633"/>
        </w:tabs>
        <w:spacing w:line="480" w:lineRule="auto"/>
        <w:rPr>
          <w:rFonts w:cs="Arial"/>
          <w:b/>
          <w:color w:val="000000" w:themeColor="text1"/>
          <w:szCs w:val="20"/>
        </w:rPr>
      </w:pPr>
      <w:r w:rsidRPr="003F0077">
        <w:rPr>
          <w:rFonts w:cs="Arial"/>
          <w:b/>
          <w:color w:val="000000" w:themeColor="text1"/>
          <w:szCs w:val="20"/>
        </w:rPr>
        <w:t xml:space="preserve">Oferujemy, na wykonane roboty budowlane okres gwarancji i rękojmi za wady wynoszący ……….. </w:t>
      </w:r>
      <w:r w:rsidRPr="003F0077">
        <w:rPr>
          <w:rFonts w:cs="Arial"/>
          <w:i/>
          <w:color w:val="000000" w:themeColor="text1"/>
          <w:sz w:val="18"/>
          <w:szCs w:val="18"/>
          <w:lang w:eastAsia="pl-PL"/>
        </w:rPr>
        <w:t>(należy wskazać w miesiącach oferowany okres gwarancji i rękojmi za wady)</w:t>
      </w:r>
      <w:r w:rsidRPr="003F0077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Pr="003F0077">
        <w:rPr>
          <w:rFonts w:cs="Arial"/>
          <w:b/>
          <w:color w:val="000000" w:themeColor="text1"/>
          <w:kern w:val="2"/>
          <w:szCs w:val="20"/>
        </w:rPr>
        <w:t>od daty końcowego odbioru robót.</w:t>
      </w:r>
      <w:r w:rsidRPr="006C5FBB">
        <w:rPr>
          <w:rFonts w:cs="Arial"/>
          <w:bCs/>
          <w:color w:val="000000" w:themeColor="text1"/>
          <w:kern w:val="2"/>
          <w:szCs w:val="20"/>
        </w:rPr>
        <w:t xml:space="preserve">(DLA CZĘŚCI </w:t>
      </w:r>
      <w:r>
        <w:rPr>
          <w:rFonts w:cs="Arial"/>
          <w:bCs/>
          <w:color w:val="000000" w:themeColor="text1"/>
          <w:kern w:val="2"/>
          <w:szCs w:val="20"/>
        </w:rPr>
        <w:t>II</w:t>
      </w:r>
      <w:r w:rsidRPr="006C5FBB">
        <w:rPr>
          <w:rFonts w:cs="Arial"/>
          <w:bCs/>
          <w:color w:val="000000" w:themeColor="text1"/>
          <w:kern w:val="2"/>
          <w:szCs w:val="20"/>
        </w:rPr>
        <w:t>I ZAMÓWIENIA)</w:t>
      </w:r>
    </w:p>
    <w:p w14:paraId="4061C7BD" w14:textId="77777777" w:rsidR="00525298" w:rsidRDefault="00525298" w:rsidP="00525298">
      <w:pPr>
        <w:pStyle w:val="Akapitzlist"/>
        <w:tabs>
          <w:tab w:val="right" w:leader="dot" w:pos="9633"/>
        </w:tabs>
        <w:spacing w:after="0" w:line="240" w:lineRule="auto"/>
        <w:ind w:left="0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525298">
        <w:rPr>
          <w:rFonts w:cs="Arial"/>
          <w:b/>
          <w:bCs/>
          <w:color w:val="000000" w:themeColor="text1"/>
          <w:szCs w:val="20"/>
          <w:u w:val="single"/>
        </w:rPr>
        <w:t xml:space="preserve">UWAGA: </w:t>
      </w:r>
    </w:p>
    <w:p w14:paraId="6EA10E50" w14:textId="1DB24425" w:rsidR="00525298" w:rsidRPr="00FE12C2" w:rsidRDefault="00525298" w:rsidP="00525298">
      <w:pPr>
        <w:pStyle w:val="Akapitzlist"/>
        <w:tabs>
          <w:tab w:val="right" w:leader="dot" w:pos="9633"/>
        </w:tabs>
        <w:spacing w:line="240" w:lineRule="auto"/>
        <w:ind w:left="0"/>
        <w:jc w:val="both"/>
        <w:rPr>
          <w:rFonts w:cs="Arial"/>
          <w:b/>
          <w:bCs/>
          <w:color w:val="FF0000"/>
          <w:szCs w:val="20"/>
          <w:u w:val="single"/>
        </w:rPr>
      </w:pPr>
      <w:r w:rsidRPr="00525298">
        <w:rPr>
          <w:rFonts w:cs="Arial"/>
          <w:b/>
          <w:bCs/>
          <w:color w:val="000000" w:themeColor="text1"/>
          <w:szCs w:val="20"/>
          <w:u w:val="single"/>
        </w:rPr>
        <w:t>WYKONAWCA WYPEŁNIA PKT. 1.1.</w:t>
      </w:r>
      <w:r w:rsidR="009C2B4F">
        <w:rPr>
          <w:rFonts w:cs="Arial"/>
          <w:b/>
          <w:bCs/>
          <w:color w:val="000000" w:themeColor="text1"/>
          <w:szCs w:val="20"/>
          <w:u w:val="single"/>
        </w:rPr>
        <w:t xml:space="preserve"> ,  1.2.  , 1.3. </w:t>
      </w:r>
      <w:r w:rsidRPr="00525298">
        <w:rPr>
          <w:rFonts w:cs="Arial"/>
          <w:b/>
          <w:bCs/>
          <w:color w:val="000000" w:themeColor="text1"/>
          <w:szCs w:val="20"/>
          <w:u w:val="single"/>
        </w:rPr>
        <w:t xml:space="preserve">FORMULARZA OFERTOWEGO </w:t>
      </w:r>
      <w:r w:rsidRPr="00FE12C2">
        <w:rPr>
          <w:rFonts w:cs="Arial"/>
          <w:b/>
          <w:bCs/>
          <w:color w:val="FF0000"/>
          <w:szCs w:val="20"/>
          <w:u w:val="single"/>
        </w:rPr>
        <w:t xml:space="preserve">TYLKO I WYŁĄCZNIE </w:t>
      </w:r>
      <w:r w:rsidRPr="00FE12C2">
        <w:rPr>
          <w:rFonts w:cs="Arial"/>
          <w:b/>
          <w:bCs/>
          <w:color w:val="FF0000"/>
          <w:szCs w:val="20"/>
          <w:u w:val="single"/>
        </w:rPr>
        <w:br/>
        <w:t xml:space="preserve">W ODNIESIENIU DO CZĘŚCI ZAMÓWIENIA, NA KTÓRE SKŁADA OFERTĘ. </w:t>
      </w:r>
    </w:p>
    <w:p w14:paraId="58A59131" w14:textId="77777777" w:rsidR="006C5FBB" w:rsidRPr="00525298" w:rsidRDefault="006C5FBB" w:rsidP="00525298">
      <w:pPr>
        <w:pStyle w:val="Akapitzlist"/>
        <w:tabs>
          <w:tab w:val="right" w:leader="dot" w:pos="9633"/>
        </w:tabs>
        <w:spacing w:line="240" w:lineRule="auto"/>
        <w:ind w:left="0"/>
        <w:jc w:val="both"/>
        <w:rPr>
          <w:rFonts w:cs="Arial"/>
          <w:b/>
          <w:bCs/>
          <w:color w:val="000000" w:themeColor="text1"/>
          <w:szCs w:val="20"/>
          <w:u w:val="single"/>
        </w:rPr>
      </w:pPr>
    </w:p>
    <w:p w14:paraId="5BDC77DC" w14:textId="77777777" w:rsidR="00B65807" w:rsidRPr="00571FCB" w:rsidRDefault="00AA5A4E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571FCB">
        <w:rPr>
          <w:rFonts w:cs="Arial"/>
          <w:b/>
          <w:color w:val="000000" w:themeColor="text1"/>
          <w:szCs w:val="20"/>
        </w:rPr>
        <w:t>**</w:t>
      </w:r>
    </w:p>
    <w:p w14:paraId="33EF24BD" w14:textId="77777777" w:rsidR="00B65807" w:rsidRPr="00571FCB" w:rsidRDefault="00AA5A4E" w:rsidP="007F5FA6">
      <w:pPr>
        <w:ind w:left="360"/>
        <w:rPr>
          <w:rFonts w:cs="Arial"/>
          <w:i/>
          <w:color w:val="000000" w:themeColor="text1"/>
          <w:sz w:val="18"/>
          <w:szCs w:val="18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 xml:space="preserve">(w przypadku udziału podwykonawców w realizacji zamówienia, Zamawiający żąda wskazania przez Wykonawcę części zamówienia (zakres prac), których wykonanie Wykonawca zamierza powierzyć podwykonawcom, </w:t>
      </w:r>
      <w:r w:rsidR="00571FCB" w:rsidRPr="00571FCB">
        <w:rPr>
          <w:rFonts w:cs="Arial"/>
          <w:i/>
          <w:color w:val="000000" w:themeColor="text1"/>
          <w:sz w:val="18"/>
          <w:szCs w:val="18"/>
        </w:rPr>
        <w:t>i podania przez Wykonawcę nazw ewentualnych podwykonawców, jeżeli są już znani</w:t>
      </w:r>
      <w:r w:rsidRPr="00571FCB">
        <w:rPr>
          <w:rFonts w:cs="Arial"/>
          <w:i/>
          <w:color w:val="000000" w:themeColor="text1"/>
          <w:sz w:val="18"/>
          <w:szCs w:val="18"/>
        </w:rPr>
        <w:t>)</w:t>
      </w:r>
    </w:p>
    <w:p w14:paraId="78613D20" w14:textId="77777777" w:rsidR="00DD42D6" w:rsidRPr="00571FCB" w:rsidRDefault="00DD42D6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4572E5FE" w14:textId="77777777" w:rsidR="0083030E" w:rsidRPr="00571FCB" w:rsidRDefault="0083030E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63EE145E" w14:textId="77777777" w:rsidR="00C75A6B" w:rsidRPr="00571FCB" w:rsidRDefault="001A6F01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1CAE057C" w14:textId="77777777" w:rsidR="00F51262" w:rsidRPr="00571FCB" w:rsidRDefault="00F51262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Składając ofertę oświadczamy, że:</w:t>
      </w:r>
    </w:p>
    <w:p w14:paraId="5B1538EB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zmianami,</w:t>
      </w:r>
    </w:p>
    <w:p w14:paraId="5835652A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oferujemy wykonanie przedmiotu zamówienia zgodnie z warunkami zapisanymi w S</w:t>
      </w:r>
      <w:r w:rsidR="00571FCB" w:rsidRPr="00571FCB">
        <w:rPr>
          <w:rFonts w:cs="Arial"/>
          <w:color w:val="000000" w:themeColor="text1"/>
          <w:szCs w:val="20"/>
        </w:rPr>
        <w:t>WZ i załącznikach do S</w:t>
      </w:r>
      <w:r w:rsidRPr="00571FCB">
        <w:rPr>
          <w:rFonts w:cs="Arial"/>
          <w:color w:val="000000" w:themeColor="text1"/>
          <w:szCs w:val="20"/>
        </w:rPr>
        <w:t>WZ,</w:t>
      </w:r>
    </w:p>
    <w:p w14:paraId="1376D547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pełni i bez żadnych zastrzeżeń akceptujemy warunki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do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zawarcia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proponowanych w ni</w:t>
      </w:r>
      <w:r w:rsidR="000007BF" w:rsidRPr="00571FCB">
        <w:rPr>
          <w:rFonts w:cs="Arial"/>
          <w:color w:val="000000" w:themeColor="text1"/>
          <w:szCs w:val="20"/>
        </w:rPr>
        <w:t>ch</w:t>
      </w:r>
      <w:r w:rsidRPr="00571FCB">
        <w:rPr>
          <w:rFonts w:cs="Arial"/>
          <w:color w:val="000000" w:themeColor="text1"/>
          <w:szCs w:val="20"/>
        </w:rPr>
        <w:t xml:space="preserve"> warunkach, w miejscu i terminie wskazanym przez Zamawiającego,</w:t>
      </w:r>
    </w:p>
    <w:p w14:paraId="50E0B02D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571FCB">
        <w:rPr>
          <w:rFonts w:cs="Arial"/>
          <w:color w:val="000000" w:themeColor="text1"/>
          <w:szCs w:val="20"/>
        </w:rPr>
        <w:t>o udzielenie zamówienia</w:t>
      </w:r>
      <w:r w:rsidRPr="00571FCB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celu uzyskania korzyści majątkowych,</w:t>
      </w:r>
    </w:p>
    <w:p w14:paraId="56D38EB4" w14:textId="77777777" w:rsidR="00B65807" w:rsidRPr="00571FCB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lastRenderedPageBreak/>
        <w:t>we wskaza</w:t>
      </w:r>
      <w:r w:rsidR="000007BF" w:rsidRPr="00571FCB">
        <w:rPr>
          <w:rFonts w:cs="Arial"/>
          <w:color w:val="000000" w:themeColor="text1"/>
          <w:szCs w:val="20"/>
        </w:rPr>
        <w:t>n</w:t>
      </w:r>
      <w:r w:rsidR="00DE431E" w:rsidRPr="00571FCB">
        <w:rPr>
          <w:rFonts w:cs="Arial"/>
          <w:color w:val="000000" w:themeColor="text1"/>
          <w:szCs w:val="20"/>
        </w:rPr>
        <w:t>ej</w:t>
      </w:r>
      <w:r w:rsidR="00857239" w:rsidRPr="00571FCB">
        <w:rPr>
          <w:rFonts w:cs="Arial"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 xml:space="preserve">powyżej </w:t>
      </w:r>
      <w:r w:rsidR="00DD42D6" w:rsidRPr="00571FCB">
        <w:rPr>
          <w:rFonts w:cs="Arial"/>
          <w:b/>
          <w:color w:val="000000" w:themeColor="text1"/>
          <w:szCs w:val="20"/>
        </w:rPr>
        <w:t xml:space="preserve">Cenie </w:t>
      </w:r>
      <w:r w:rsidR="00C76753" w:rsidRPr="00571FCB">
        <w:rPr>
          <w:rFonts w:cs="Arial"/>
          <w:b/>
          <w:color w:val="000000" w:themeColor="text1"/>
          <w:szCs w:val="20"/>
        </w:rPr>
        <w:t>brutto oferty</w:t>
      </w:r>
      <w:r w:rsidR="00C76753" w:rsidRPr="00571FCB">
        <w:rPr>
          <w:rFonts w:cs="Arial"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571FCB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poniesienia dla</w:t>
      </w:r>
      <w:r w:rsidR="00EC4757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571FCB">
        <w:rPr>
          <w:rFonts w:eastAsia="MS Mincho" w:cs="Arial"/>
          <w:color w:val="000000" w:themeColor="text1"/>
          <w:szCs w:val="20"/>
        </w:rPr>
        <w:t>W </w:t>
      </w:r>
      <w:r w:rsidR="00DD42D6" w:rsidRPr="00571FCB">
        <w:rPr>
          <w:rFonts w:eastAsia="MS Mincho" w:cs="Arial"/>
          <w:b/>
          <w:color w:val="000000" w:themeColor="text1"/>
          <w:szCs w:val="20"/>
        </w:rPr>
        <w:t>Cenie brutto</w:t>
      </w:r>
      <w:r w:rsidR="00C76753" w:rsidRPr="00571FCB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DD42D6" w:rsidRPr="00571FCB">
        <w:rPr>
          <w:rFonts w:eastAsia="MS Mincho" w:cs="Arial"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wyjaśnieniach i zmianach SWZ i załączników do SWZ,</w:t>
      </w:r>
    </w:p>
    <w:p w14:paraId="0D167FDD" w14:textId="77777777" w:rsidR="00B65807" w:rsidRPr="00571FCB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eastAsia="MS Mincho" w:cs="Arial"/>
          <w:color w:val="000000" w:themeColor="text1"/>
          <w:szCs w:val="20"/>
        </w:rPr>
        <w:t>podan</w:t>
      </w:r>
      <w:r w:rsidR="00DE431E" w:rsidRPr="00571FCB">
        <w:rPr>
          <w:rFonts w:eastAsia="MS Mincho" w:cs="Arial"/>
          <w:color w:val="000000" w:themeColor="text1"/>
          <w:szCs w:val="20"/>
        </w:rPr>
        <w:t>a</w:t>
      </w:r>
      <w:r w:rsidR="00D71216" w:rsidRPr="00571FCB">
        <w:rPr>
          <w:rFonts w:eastAsia="MS Mincho" w:cs="Arial"/>
          <w:color w:val="000000" w:themeColor="text1"/>
          <w:szCs w:val="20"/>
        </w:rPr>
        <w:t xml:space="preserve"> przez nas</w:t>
      </w:r>
      <w:r w:rsidRPr="00571FCB">
        <w:rPr>
          <w:rFonts w:eastAsia="MS Mincho" w:cs="Arial"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b/>
          <w:color w:val="000000" w:themeColor="text1"/>
          <w:szCs w:val="20"/>
        </w:rPr>
        <w:t>Cen</w:t>
      </w:r>
      <w:r w:rsidR="007B5AC0" w:rsidRPr="00571FCB">
        <w:rPr>
          <w:rFonts w:eastAsia="MS Mincho" w:cs="Arial"/>
          <w:b/>
          <w:color w:val="000000" w:themeColor="text1"/>
          <w:szCs w:val="20"/>
        </w:rPr>
        <w:t>a</w:t>
      </w:r>
      <w:r w:rsidRPr="00571FCB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b/>
          <w:color w:val="000000" w:themeColor="text1"/>
          <w:szCs w:val="20"/>
        </w:rPr>
        <w:t>brutto</w:t>
      </w:r>
      <w:r w:rsidR="00C76753" w:rsidRPr="00571FCB">
        <w:rPr>
          <w:rFonts w:cs="Arial"/>
          <w:b/>
          <w:color w:val="000000" w:themeColor="text1"/>
          <w:szCs w:val="20"/>
        </w:rPr>
        <w:t xml:space="preserve"> oferty</w:t>
      </w:r>
      <w:r w:rsidR="00C76753" w:rsidRPr="00571FCB">
        <w:rPr>
          <w:rFonts w:cs="Arial"/>
          <w:color w:val="000000" w:themeColor="text1"/>
          <w:szCs w:val="20"/>
        </w:rPr>
        <w:t xml:space="preserve"> </w:t>
      </w:r>
      <w:r w:rsidR="00D71216" w:rsidRPr="00571FCB">
        <w:rPr>
          <w:rFonts w:cs="Arial"/>
          <w:color w:val="000000" w:themeColor="text1"/>
          <w:szCs w:val="20"/>
        </w:rPr>
        <w:t>będ</w:t>
      </w:r>
      <w:r w:rsidR="00DE431E" w:rsidRPr="00571FCB">
        <w:rPr>
          <w:rFonts w:cs="Arial"/>
          <w:color w:val="000000" w:themeColor="text1"/>
          <w:szCs w:val="20"/>
        </w:rPr>
        <w:t>zie</w:t>
      </w:r>
      <w:r w:rsidR="00D71216" w:rsidRPr="00571FCB">
        <w:rPr>
          <w:rFonts w:cs="Arial"/>
          <w:color w:val="000000" w:themeColor="text1"/>
          <w:szCs w:val="20"/>
        </w:rPr>
        <w:t xml:space="preserve"> stał</w:t>
      </w:r>
      <w:r w:rsidR="00DE431E" w:rsidRPr="00571FCB">
        <w:rPr>
          <w:rFonts w:cs="Arial"/>
          <w:color w:val="000000" w:themeColor="text1"/>
          <w:szCs w:val="20"/>
        </w:rPr>
        <w:t>a</w:t>
      </w:r>
      <w:r w:rsidR="00D71216" w:rsidRPr="00571FCB">
        <w:rPr>
          <w:rFonts w:cs="Arial"/>
          <w:color w:val="000000" w:themeColor="text1"/>
          <w:szCs w:val="20"/>
        </w:rPr>
        <w:t xml:space="preserve"> tzn.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="00D71216" w:rsidRPr="00571FCB">
        <w:rPr>
          <w:rFonts w:cs="Arial"/>
          <w:color w:val="000000" w:themeColor="text1"/>
          <w:szCs w:val="20"/>
        </w:rPr>
        <w:t>nie ulegn</w:t>
      </w:r>
      <w:r w:rsidR="00DE431E" w:rsidRPr="00571FCB">
        <w:rPr>
          <w:rFonts w:cs="Arial"/>
          <w:color w:val="000000" w:themeColor="text1"/>
          <w:szCs w:val="20"/>
        </w:rPr>
        <w:t>ie</w:t>
      </w:r>
      <w:r w:rsidR="00D71216" w:rsidRPr="00571FCB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3333E70D" w14:textId="77777777" w:rsidR="00B65807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akceptujemy </w:t>
      </w:r>
      <w:r w:rsidR="00D45AF4">
        <w:rPr>
          <w:rFonts w:cs="Arial"/>
          <w:color w:val="000000" w:themeColor="text1"/>
          <w:szCs w:val="20"/>
        </w:rPr>
        <w:t xml:space="preserve">wskazany w dokumentach zamówienia </w:t>
      </w:r>
      <w:r w:rsidRPr="00571FCB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wraz z</w:t>
      </w:r>
      <w:r w:rsidR="008F2341" w:rsidRPr="00571FCB">
        <w:rPr>
          <w:rFonts w:cs="Arial"/>
          <w:color w:val="000000" w:themeColor="text1"/>
          <w:szCs w:val="20"/>
        </w:rPr>
        <w:t> </w:t>
      </w:r>
      <w:r w:rsidR="001A4CCF" w:rsidRPr="00571FCB">
        <w:rPr>
          <w:rFonts w:cs="Arial"/>
          <w:color w:val="000000" w:themeColor="text1"/>
          <w:szCs w:val="20"/>
        </w:rPr>
        <w:t>upływem terminu składania ofert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6933A62D" w14:textId="77777777" w:rsidR="00895D5B" w:rsidRPr="00571FCB" w:rsidRDefault="00A8317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akceptujemy </w:t>
      </w:r>
      <w:hyperlink r:id="rId7" w:history="1">
        <w:r w:rsidRPr="0055632F">
          <w:rPr>
            <w:rStyle w:val="Hipercze"/>
            <w:rFonts w:cs="Arial"/>
            <w:i/>
            <w:szCs w:val="20"/>
          </w:rPr>
          <w:t xml:space="preserve">Regulamin korzystania z systemu </w:t>
        </w:r>
        <w:proofErr w:type="spellStart"/>
        <w:r w:rsidRPr="0055632F">
          <w:rPr>
            <w:rStyle w:val="Hipercze"/>
            <w:rFonts w:cs="Arial"/>
            <w:i/>
            <w:szCs w:val="20"/>
          </w:rPr>
          <w:t>miniPortal</w:t>
        </w:r>
        <w:proofErr w:type="spellEnd"/>
      </w:hyperlink>
      <w:r w:rsidRPr="007E70B5">
        <w:rPr>
          <w:rFonts w:cs="Arial"/>
          <w:szCs w:val="20"/>
        </w:rPr>
        <w:t xml:space="preserve"> oraz </w:t>
      </w:r>
      <w:hyperlink r:id="rId8" w:history="1">
        <w:r w:rsidRPr="0055632F">
          <w:rPr>
            <w:rStyle w:val="Hipercze"/>
            <w:rFonts w:cs="Arial"/>
            <w:i/>
            <w:szCs w:val="20"/>
          </w:rPr>
          <w:t>Warunk</w:t>
        </w:r>
        <w:r>
          <w:rPr>
            <w:rStyle w:val="Hipercze"/>
            <w:rFonts w:cs="Arial"/>
            <w:i/>
            <w:szCs w:val="20"/>
          </w:rPr>
          <w:t>i</w:t>
        </w:r>
        <w:r w:rsidRPr="0055632F">
          <w:rPr>
            <w:rStyle w:val="Hipercze"/>
            <w:rFonts w:cs="Arial"/>
            <w:i/>
            <w:szCs w:val="20"/>
          </w:rPr>
          <w:t xml:space="preserve"> korzystania z</w:t>
        </w:r>
        <w:r>
          <w:rPr>
            <w:rStyle w:val="Hipercze"/>
            <w:rFonts w:cs="Arial"/>
            <w:i/>
            <w:szCs w:val="20"/>
          </w:rPr>
          <w:t> </w:t>
        </w:r>
        <w:r w:rsidRPr="0055632F">
          <w:rPr>
            <w:rStyle w:val="Hipercze"/>
            <w:rFonts w:cs="Arial"/>
            <w:i/>
            <w:szCs w:val="20"/>
          </w:rPr>
          <w:t>elektronicznej platformy usług administracji publicznej (</w:t>
        </w:r>
        <w:proofErr w:type="spellStart"/>
        <w:r w:rsidRPr="0055632F">
          <w:rPr>
            <w:rStyle w:val="Hipercze"/>
            <w:rFonts w:cs="Arial"/>
            <w:i/>
            <w:szCs w:val="20"/>
          </w:rPr>
          <w:t>ePUAP</w:t>
        </w:r>
        <w:proofErr w:type="spellEnd"/>
        <w:r w:rsidRPr="0055632F">
          <w:rPr>
            <w:rStyle w:val="Hipercze"/>
            <w:rFonts w:cs="Arial"/>
            <w:i/>
            <w:szCs w:val="20"/>
          </w:rPr>
          <w:t>)</w:t>
        </w:r>
      </w:hyperlink>
      <w:r>
        <w:rPr>
          <w:rStyle w:val="Hipercze"/>
          <w:rFonts w:cs="Arial"/>
          <w:color w:val="auto"/>
          <w:szCs w:val="20"/>
          <w:u w:val="none"/>
        </w:rPr>
        <w:t>,</w:t>
      </w:r>
    </w:p>
    <w:p w14:paraId="7D7AFEFC" w14:textId="20DC4487" w:rsidR="004A3B5B" w:rsidRPr="004B26CF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auto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zapoznaliśmy się i </w:t>
      </w:r>
      <w:r w:rsidR="00D154E9" w:rsidRPr="00571FCB">
        <w:rPr>
          <w:rFonts w:cs="Arial"/>
          <w:color w:val="000000" w:themeColor="text1"/>
          <w:szCs w:val="20"/>
        </w:rPr>
        <w:t>akceptujemy</w:t>
      </w:r>
      <w:r w:rsidRPr="00571FCB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571FCB">
        <w:rPr>
          <w:rFonts w:cs="Arial"/>
          <w:color w:val="000000" w:themeColor="text1"/>
          <w:szCs w:val="20"/>
        </w:rPr>
        <w:br/>
      </w:r>
      <w:r w:rsidRPr="004B26CF">
        <w:rPr>
          <w:rFonts w:cs="Arial"/>
          <w:color w:val="auto"/>
          <w:szCs w:val="20"/>
        </w:rPr>
        <w:t>–</w:t>
      </w:r>
      <w:r w:rsidR="00362655" w:rsidRPr="004B26CF">
        <w:rPr>
          <w:rFonts w:cs="Arial"/>
          <w:color w:val="auto"/>
          <w:szCs w:val="20"/>
        </w:rPr>
        <w:t> </w:t>
      </w:r>
      <w:r w:rsidR="00B776A9">
        <w:rPr>
          <w:rFonts w:cs="Arial"/>
          <w:color w:val="auto"/>
          <w:szCs w:val="20"/>
        </w:rPr>
        <w:t>R</w:t>
      </w:r>
      <w:r w:rsidR="006A00DA" w:rsidRPr="004B26CF">
        <w:rPr>
          <w:rFonts w:cs="Arial"/>
          <w:color w:val="auto"/>
          <w:szCs w:val="20"/>
        </w:rPr>
        <w:t xml:space="preserve">ozdziała I </w:t>
      </w:r>
      <w:r w:rsidRPr="004B26CF">
        <w:rPr>
          <w:rFonts w:cs="Arial"/>
          <w:color w:val="auto"/>
          <w:szCs w:val="20"/>
        </w:rPr>
        <w:t xml:space="preserve">pkt </w:t>
      </w:r>
      <w:r w:rsidR="006A00DA" w:rsidRPr="004B26CF">
        <w:rPr>
          <w:rFonts w:cs="Arial"/>
          <w:color w:val="auto"/>
          <w:szCs w:val="20"/>
        </w:rPr>
        <w:t>18</w:t>
      </w:r>
      <w:r w:rsidR="00EC4757" w:rsidRPr="004B26CF">
        <w:rPr>
          <w:rFonts w:cs="Arial"/>
          <w:color w:val="auto"/>
          <w:szCs w:val="20"/>
        </w:rPr>
        <w:t xml:space="preserve"> SWZ,</w:t>
      </w:r>
    </w:p>
    <w:p w14:paraId="7295064D" w14:textId="77777777" w:rsidR="00EC4757" w:rsidRPr="00571FCB" w:rsidRDefault="00CE333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color w:val="000000" w:themeColor="text1"/>
        </w:rPr>
        <w:t xml:space="preserve">oświadczamy, że wypełniliśmy obowiązki informacyjne </w:t>
      </w:r>
      <w:r w:rsidRPr="00D42C43">
        <w:rPr>
          <w:color w:val="auto"/>
        </w:rPr>
        <w:t xml:space="preserve">przewidziane w art. 13 lub art. 14 </w:t>
      </w:r>
      <w:r w:rsidRPr="00571FCB">
        <w:rPr>
          <w:color w:val="000000" w:themeColor="text1"/>
        </w:rPr>
        <w:t>RODO*** wobec osób fizycznych, od których dane osobowe bezpośrednio lub pośrednio pozyskaliśmy w celu ubiegania się o udzielenie zamówienia publicznego w niniejszym postępowaniu;</w:t>
      </w:r>
    </w:p>
    <w:p w14:paraId="0AA7CD9A" w14:textId="77777777" w:rsidR="00B65807" w:rsidRPr="00571FCB" w:rsidRDefault="00B65807" w:rsidP="00335349">
      <w:pPr>
        <w:numPr>
          <w:ilvl w:val="0"/>
          <w:numId w:val="5"/>
        </w:numPr>
        <w:tabs>
          <w:tab w:val="clear" w:pos="540"/>
          <w:tab w:val="left" w:leader="dot" w:pos="9072"/>
        </w:tabs>
        <w:ind w:left="426" w:hanging="426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62874CC8" w14:textId="77777777" w:rsidR="00B65807" w:rsidRPr="006A00DA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auto"/>
          <w:szCs w:val="20"/>
        </w:rPr>
      </w:pPr>
      <w:r w:rsidRPr="006A00DA">
        <w:rPr>
          <w:rFonts w:cs="Arial"/>
          <w:snapToGrid w:val="0"/>
          <w:color w:val="auto"/>
          <w:szCs w:val="20"/>
        </w:rPr>
        <w:t>Imię i nazwisko:</w:t>
      </w:r>
      <w:r w:rsidRPr="006A00DA">
        <w:rPr>
          <w:rFonts w:cs="Arial"/>
          <w:snapToGrid w:val="0"/>
          <w:color w:val="auto"/>
          <w:szCs w:val="20"/>
        </w:rPr>
        <w:tab/>
      </w:r>
    </w:p>
    <w:p w14:paraId="7B998B90" w14:textId="77777777" w:rsidR="00B65807" w:rsidRPr="006A00DA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auto"/>
          <w:szCs w:val="20"/>
        </w:rPr>
      </w:pPr>
      <w:r w:rsidRPr="006A00DA">
        <w:rPr>
          <w:rFonts w:cs="Arial"/>
          <w:snapToGrid w:val="0"/>
          <w:color w:val="auto"/>
          <w:szCs w:val="20"/>
        </w:rPr>
        <w:t>adres poczty elektronicznej:</w:t>
      </w:r>
      <w:r w:rsidRPr="006A00DA">
        <w:rPr>
          <w:rFonts w:cs="Arial"/>
          <w:snapToGrid w:val="0"/>
          <w:color w:val="auto"/>
          <w:szCs w:val="20"/>
        </w:rPr>
        <w:tab/>
      </w:r>
    </w:p>
    <w:p w14:paraId="4C8C1DA1" w14:textId="77777777" w:rsidR="0022428F" w:rsidRPr="006A00DA" w:rsidRDefault="0022428F" w:rsidP="00111103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ind w:left="426" w:hanging="426"/>
        <w:rPr>
          <w:rFonts w:cs="Arial"/>
          <w:color w:val="auto"/>
          <w:szCs w:val="20"/>
        </w:rPr>
      </w:pPr>
      <w:r w:rsidRPr="006A00DA">
        <w:rPr>
          <w:rFonts w:cs="Arial"/>
          <w:color w:val="auto"/>
          <w:szCs w:val="20"/>
        </w:rPr>
        <w:t>Rodzaj Wykonawcy: o</w:t>
      </w:r>
      <w:r w:rsidR="00E53CC4" w:rsidRPr="006A00DA">
        <w:rPr>
          <w:rFonts w:cs="Arial"/>
          <w:color w:val="auto"/>
          <w:szCs w:val="20"/>
        </w:rPr>
        <w:t xml:space="preserve">świadczamy, iż należymy do </w:t>
      </w:r>
      <w:r w:rsidRPr="006A00DA">
        <w:rPr>
          <w:rFonts w:cs="Arial"/>
          <w:color w:val="auto"/>
          <w:szCs w:val="20"/>
        </w:rPr>
        <w:t xml:space="preserve">następującej </w:t>
      </w:r>
      <w:r w:rsidR="00E53CC4" w:rsidRPr="006A00DA">
        <w:rPr>
          <w:rFonts w:cs="Arial"/>
          <w:color w:val="auto"/>
          <w:szCs w:val="20"/>
        </w:rPr>
        <w:t>kategorii</w:t>
      </w:r>
      <w:r w:rsidRPr="006A00DA">
        <w:rPr>
          <w:rFonts w:cs="Arial"/>
          <w:color w:val="auto"/>
          <w:szCs w:val="20"/>
        </w:rPr>
        <w:t xml:space="preserve"> wykonawców:</w:t>
      </w:r>
    </w:p>
    <w:p w14:paraId="36598F51" w14:textId="77777777" w:rsidR="0022428F" w:rsidRPr="006A00DA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sz w:val="20"/>
          <w:szCs w:val="20"/>
        </w:rPr>
      </w:pPr>
      <w:r w:rsidRPr="006A00DA">
        <w:rPr>
          <w:rFonts w:ascii="Arial" w:hAnsi="Arial" w:cs="Arial"/>
          <w:sz w:val="20"/>
          <w:szCs w:val="20"/>
        </w:rPr>
        <w:t>mikroprzedsiębiorstw</w:t>
      </w:r>
      <w:r w:rsidR="00F90B34" w:rsidRPr="006A00DA">
        <w:rPr>
          <w:rFonts w:ascii="Arial" w:hAnsi="Arial" w:cs="Arial"/>
          <w:sz w:val="20"/>
          <w:szCs w:val="20"/>
        </w:rPr>
        <w:t>****</w:t>
      </w:r>
      <w:r w:rsidR="00F90B34" w:rsidRPr="006A00DA">
        <w:rPr>
          <w:rFonts w:ascii="Arial" w:hAnsi="Arial" w:cs="Arial"/>
          <w:sz w:val="20"/>
          <w:szCs w:val="20"/>
        </w:rPr>
        <w:tab/>
      </w:r>
      <w:r w:rsidR="00F90B34" w:rsidRPr="006A00DA">
        <w:rPr>
          <w:rFonts w:ascii="Arial" w:hAnsi="Arial" w:cs="Arial"/>
          <w:sz w:val="20"/>
          <w:szCs w:val="20"/>
        </w:rPr>
        <w:sym w:font="Symbol" w:char="F07F"/>
      </w:r>
    </w:p>
    <w:p w14:paraId="24DBEA7F" w14:textId="77777777" w:rsidR="0022428F" w:rsidRPr="006A00DA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sz w:val="20"/>
          <w:szCs w:val="20"/>
        </w:rPr>
      </w:pPr>
      <w:r w:rsidRPr="006A00DA">
        <w:rPr>
          <w:rFonts w:ascii="Arial" w:hAnsi="Arial" w:cs="Arial"/>
          <w:sz w:val="20"/>
          <w:szCs w:val="20"/>
        </w:rPr>
        <w:t>małych przedsiębiorstw</w:t>
      </w:r>
      <w:r w:rsidR="00F90B34" w:rsidRPr="006A00DA">
        <w:rPr>
          <w:rFonts w:ascii="Arial" w:hAnsi="Arial" w:cs="Arial"/>
          <w:sz w:val="20"/>
          <w:szCs w:val="20"/>
        </w:rPr>
        <w:t>****</w:t>
      </w:r>
      <w:r w:rsidR="00F90B34" w:rsidRPr="006A00DA">
        <w:rPr>
          <w:rFonts w:ascii="Arial" w:hAnsi="Arial" w:cs="Arial"/>
          <w:sz w:val="20"/>
          <w:szCs w:val="20"/>
        </w:rPr>
        <w:tab/>
      </w:r>
      <w:r w:rsidR="00F90B34" w:rsidRPr="006A00DA">
        <w:rPr>
          <w:rFonts w:ascii="Arial" w:hAnsi="Arial" w:cs="Arial"/>
          <w:sz w:val="20"/>
          <w:szCs w:val="20"/>
        </w:rPr>
        <w:sym w:font="Symbol" w:char="F07F"/>
      </w:r>
    </w:p>
    <w:p w14:paraId="23BFDC56" w14:textId="77777777" w:rsidR="0022428F" w:rsidRPr="006A00DA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sz w:val="20"/>
          <w:szCs w:val="20"/>
        </w:rPr>
      </w:pPr>
      <w:r w:rsidRPr="006A00DA">
        <w:rPr>
          <w:rFonts w:ascii="Arial" w:hAnsi="Arial" w:cs="Arial"/>
          <w:sz w:val="20"/>
          <w:szCs w:val="20"/>
        </w:rPr>
        <w:t>średnich przedsiębiorstw****</w:t>
      </w:r>
      <w:r w:rsidRPr="006A00DA">
        <w:rPr>
          <w:rFonts w:ascii="Arial" w:hAnsi="Arial" w:cs="Arial"/>
          <w:sz w:val="20"/>
          <w:szCs w:val="20"/>
        </w:rPr>
        <w:tab/>
      </w:r>
      <w:r w:rsidRPr="006A00DA">
        <w:rPr>
          <w:rFonts w:ascii="Arial" w:hAnsi="Arial" w:cs="Arial"/>
          <w:sz w:val="20"/>
          <w:szCs w:val="20"/>
        </w:rPr>
        <w:sym w:font="Symbol" w:char="F07F"/>
      </w:r>
    </w:p>
    <w:p w14:paraId="12748CB0" w14:textId="77777777" w:rsidR="00F90B34" w:rsidRPr="006A00DA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sz w:val="20"/>
          <w:szCs w:val="20"/>
        </w:rPr>
      </w:pPr>
      <w:r w:rsidRPr="006A00DA">
        <w:rPr>
          <w:rFonts w:ascii="Arial" w:hAnsi="Arial" w:cs="Arial"/>
          <w:sz w:val="20"/>
          <w:szCs w:val="20"/>
        </w:rPr>
        <w:t>jednoosobowa działalność gospodarcza</w:t>
      </w:r>
      <w:r w:rsidRPr="006A00DA">
        <w:rPr>
          <w:rFonts w:ascii="Arial" w:hAnsi="Arial" w:cs="Arial"/>
          <w:sz w:val="20"/>
          <w:szCs w:val="20"/>
        </w:rPr>
        <w:tab/>
      </w:r>
      <w:r w:rsidRPr="006A00DA">
        <w:rPr>
          <w:rFonts w:ascii="Arial" w:hAnsi="Arial" w:cs="Arial"/>
          <w:sz w:val="20"/>
          <w:szCs w:val="20"/>
        </w:rPr>
        <w:sym w:font="Symbol" w:char="F07F"/>
      </w:r>
    </w:p>
    <w:p w14:paraId="1C45ED51" w14:textId="77777777" w:rsidR="00F90B34" w:rsidRPr="006A00DA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sz w:val="20"/>
          <w:szCs w:val="20"/>
        </w:rPr>
      </w:pPr>
      <w:r w:rsidRPr="006A00DA">
        <w:rPr>
          <w:rFonts w:ascii="Arial" w:hAnsi="Arial" w:cs="Arial"/>
          <w:sz w:val="20"/>
          <w:szCs w:val="20"/>
        </w:rPr>
        <w:t>osoba fizyczna nieprowadząca działalności gospodarczej</w:t>
      </w:r>
      <w:r w:rsidRPr="006A00DA">
        <w:rPr>
          <w:rFonts w:ascii="Arial" w:hAnsi="Arial" w:cs="Arial"/>
          <w:sz w:val="20"/>
          <w:szCs w:val="20"/>
        </w:rPr>
        <w:tab/>
      </w:r>
      <w:r w:rsidRPr="006A00DA">
        <w:rPr>
          <w:rFonts w:ascii="Arial" w:hAnsi="Arial" w:cs="Arial"/>
          <w:sz w:val="20"/>
          <w:szCs w:val="20"/>
        </w:rPr>
        <w:sym w:font="Symbol" w:char="F07F"/>
      </w:r>
    </w:p>
    <w:p w14:paraId="41AE0ACD" w14:textId="77777777" w:rsidR="00F90B34" w:rsidRPr="006A00DA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sz w:val="20"/>
          <w:szCs w:val="20"/>
        </w:rPr>
      </w:pPr>
      <w:r w:rsidRPr="006A00DA">
        <w:rPr>
          <w:rFonts w:ascii="Arial" w:hAnsi="Arial" w:cs="Arial"/>
          <w:sz w:val="20"/>
          <w:szCs w:val="20"/>
        </w:rPr>
        <w:t>inny rodzaj</w:t>
      </w:r>
      <w:r w:rsidRPr="006A00DA">
        <w:rPr>
          <w:rFonts w:ascii="Arial" w:hAnsi="Arial" w:cs="Arial"/>
          <w:sz w:val="20"/>
          <w:szCs w:val="20"/>
        </w:rPr>
        <w:tab/>
      </w:r>
      <w:r w:rsidRPr="006A00DA">
        <w:rPr>
          <w:rFonts w:ascii="Arial" w:hAnsi="Arial" w:cs="Arial"/>
          <w:sz w:val="20"/>
          <w:szCs w:val="20"/>
        </w:rPr>
        <w:sym w:font="Symbol" w:char="F07F"/>
      </w:r>
    </w:p>
    <w:p w14:paraId="4CE13429" w14:textId="77777777" w:rsidR="00E53CC4" w:rsidRPr="006A00DA" w:rsidRDefault="009F17E0" w:rsidP="0022428F">
      <w:pPr>
        <w:tabs>
          <w:tab w:val="left" w:pos="6804"/>
          <w:tab w:val="left" w:pos="8789"/>
        </w:tabs>
        <w:ind w:left="426"/>
        <w:rPr>
          <w:rFonts w:cs="Arial"/>
          <w:color w:val="auto"/>
          <w:sz w:val="16"/>
          <w:szCs w:val="16"/>
        </w:rPr>
      </w:pPr>
      <w:r w:rsidRPr="006A00DA">
        <w:rPr>
          <w:rFonts w:cs="Arial"/>
          <w:i/>
          <w:color w:val="auto"/>
          <w:sz w:val="16"/>
          <w:szCs w:val="16"/>
        </w:rPr>
        <w:t xml:space="preserve">(zaznaczyć właściwe – w przypadku braku zaznaczenia którejkolwiek odpowiedzi Zamawiający będzie przyjmował, iż Wykonawca należy do kategorii </w:t>
      </w:r>
      <w:r w:rsidR="00F90B34" w:rsidRPr="006A00DA">
        <w:rPr>
          <w:rFonts w:cs="Arial"/>
          <w:i/>
          <w:color w:val="auto"/>
          <w:sz w:val="16"/>
          <w:szCs w:val="16"/>
        </w:rPr>
        <w:t>mikroprzedsiębiorstw – Zamawiający wymaga udzielenie odpowiedzi na niniejsze pytanie ze względów na konieczność przekazywania informacji w tym zakresie Prezesowi Urzędu Zamówień Publicznych</w:t>
      </w:r>
      <w:r w:rsidRPr="006A00DA">
        <w:rPr>
          <w:rFonts w:cs="Arial"/>
          <w:i/>
          <w:color w:val="auto"/>
          <w:sz w:val="16"/>
          <w:szCs w:val="16"/>
        </w:rPr>
        <w:t>)</w:t>
      </w:r>
    </w:p>
    <w:p w14:paraId="3168DBE8" w14:textId="5A626969" w:rsidR="00046A0E" w:rsidRDefault="00046A0E" w:rsidP="007F5FA6">
      <w:pPr>
        <w:tabs>
          <w:tab w:val="num" w:pos="2268"/>
          <w:tab w:val="left" w:pos="6804"/>
        </w:tabs>
        <w:ind w:left="357"/>
        <w:rPr>
          <w:rFonts w:cs="Arial"/>
          <w:color w:val="000000" w:themeColor="text1"/>
          <w:szCs w:val="20"/>
        </w:rPr>
      </w:pPr>
    </w:p>
    <w:p w14:paraId="0C72C7F3" w14:textId="2A6D70D9" w:rsidR="00C25C41" w:rsidRDefault="00C25C41" w:rsidP="007F5FA6">
      <w:pPr>
        <w:tabs>
          <w:tab w:val="num" w:pos="2268"/>
          <w:tab w:val="left" w:pos="6804"/>
        </w:tabs>
        <w:ind w:left="357"/>
        <w:rPr>
          <w:rFonts w:cs="Arial"/>
          <w:color w:val="000000" w:themeColor="text1"/>
          <w:szCs w:val="20"/>
        </w:rPr>
      </w:pPr>
    </w:p>
    <w:p w14:paraId="438EF7D1" w14:textId="5EC5F599" w:rsidR="00C25C41" w:rsidRDefault="00C25C41" w:rsidP="007F5FA6">
      <w:pPr>
        <w:tabs>
          <w:tab w:val="num" w:pos="2268"/>
          <w:tab w:val="left" w:pos="6804"/>
        </w:tabs>
        <w:ind w:left="357"/>
        <w:rPr>
          <w:rFonts w:cs="Arial"/>
          <w:color w:val="000000" w:themeColor="text1"/>
          <w:szCs w:val="20"/>
        </w:rPr>
      </w:pPr>
    </w:p>
    <w:p w14:paraId="6B6BE544" w14:textId="77777777" w:rsidR="00C25C41" w:rsidRPr="00F90B34" w:rsidRDefault="00C25C41" w:rsidP="007F5FA6">
      <w:pPr>
        <w:tabs>
          <w:tab w:val="num" w:pos="2268"/>
          <w:tab w:val="left" w:pos="6804"/>
        </w:tabs>
        <w:ind w:left="357"/>
        <w:rPr>
          <w:rFonts w:cs="Arial"/>
          <w:color w:val="000000" w:themeColor="text1"/>
          <w:szCs w:val="20"/>
        </w:rPr>
      </w:pPr>
    </w:p>
    <w:p w14:paraId="24FD6525" w14:textId="77777777" w:rsidR="00B65807" w:rsidRPr="00A446C5" w:rsidRDefault="00B65807" w:rsidP="00A446C5">
      <w:pPr>
        <w:tabs>
          <w:tab w:val="left" w:pos="567"/>
        </w:tabs>
        <w:spacing w:line="240" w:lineRule="auto"/>
        <w:ind w:left="567" w:hanging="567"/>
        <w:rPr>
          <w:rFonts w:cs="Arial"/>
          <w:color w:val="000000" w:themeColor="text1"/>
          <w:sz w:val="18"/>
          <w:szCs w:val="18"/>
        </w:rPr>
      </w:pPr>
      <w:r w:rsidRPr="00F90B34">
        <w:rPr>
          <w:rFonts w:cs="Arial"/>
          <w:b/>
          <w:color w:val="000000" w:themeColor="text1"/>
          <w:szCs w:val="20"/>
        </w:rPr>
        <w:t>*</w:t>
      </w:r>
      <w:r w:rsidRPr="00F90B34">
        <w:rPr>
          <w:rFonts w:cs="Arial"/>
          <w:b/>
          <w:color w:val="000000" w:themeColor="text1"/>
          <w:szCs w:val="20"/>
        </w:rPr>
        <w:tab/>
      </w:r>
      <w:r w:rsidRPr="00A446C5">
        <w:rPr>
          <w:rFonts w:cs="Arial"/>
          <w:color w:val="000000" w:themeColor="text1"/>
          <w:sz w:val="18"/>
          <w:szCs w:val="18"/>
        </w:rPr>
        <w:t>w przypadku osób fizycznych składających ofertę zgodnie z art. 43</w:t>
      </w:r>
      <w:r w:rsidRPr="00A446C5">
        <w:rPr>
          <w:rFonts w:cs="Arial"/>
          <w:color w:val="000000" w:themeColor="text1"/>
          <w:sz w:val="18"/>
          <w:szCs w:val="18"/>
          <w:vertAlign w:val="superscript"/>
        </w:rPr>
        <w:t>4</w:t>
      </w:r>
      <w:r w:rsidRPr="00A446C5">
        <w:rPr>
          <w:rFonts w:cs="Arial"/>
          <w:color w:val="000000" w:themeColor="text1"/>
          <w:sz w:val="18"/>
          <w:szCs w:val="18"/>
        </w:rPr>
        <w:t xml:space="preserve"> Kodek</w:t>
      </w:r>
      <w:r w:rsidR="00111F84" w:rsidRPr="00A446C5">
        <w:rPr>
          <w:rFonts w:cs="Arial"/>
          <w:color w:val="000000" w:themeColor="text1"/>
          <w:sz w:val="18"/>
          <w:szCs w:val="18"/>
        </w:rPr>
        <w:t>s</w:t>
      </w:r>
      <w:r w:rsidRPr="00A446C5">
        <w:rPr>
          <w:rFonts w:cs="Arial"/>
          <w:color w:val="000000" w:themeColor="text1"/>
          <w:sz w:val="18"/>
          <w:szCs w:val="18"/>
        </w:rPr>
        <w:t>u Cywilnego nazwą (firmą) osoby fizycznej jest jej imię i nazwisko, w przypadku spółki cywilnej należy wpisać imiona i</w:t>
      </w:r>
      <w:r w:rsidR="00A71F4F" w:rsidRPr="00A446C5">
        <w:rPr>
          <w:rFonts w:cs="Arial"/>
          <w:color w:val="000000" w:themeColor="text1"/>
          <w:sz w:val="18"/>
          <w:szCs w:val="18"/>
        </w:rPr>
        <w:t xml:space="preserve"> nazwiska wszystkich wspólników</w:t>
      </w:r>
    </w:p>
    <w:p w14:paraId="281E0726" w14:textId="77777777" w:rsidR="00E57C51" w:rsidRPr="00A446C5" w:rsidRDefault="00B65807" w:rsidP="00A446C5">
      <w:pPr>
        <w:tabs>
          <w:tab w:val="left" w:pos="567"/>
        </w:tabs>
        <w:spacing w:line="240" w:lineRule="auto"/>
        <w:ind w:left="567" w:hanging="567"/>
        <w:rPr>
          <w:rFonts w:cs="Arial"/>
          <w:color w:val="000000" w:themeColor="text1"/>
          <w:sz w:val="18"/>
          <w:szCs w:val="18"/>
        </w:rPr>
      </w:pPr>
      <w:r w:rsidRPr="00A446C5">
        <w:rPr>
          <w:rFonts w:cs="Arial"/>
          <w:b/>
          <w:color w:val="000000" w:themeColor="text1"/>
          <w:sz w:val="18"/>
          <w:szCs w:val="18"/>
        </w:rPr>
        <w:t>*</w:t>
      </w:r>
      <w:r w:rsidR="00A71F4F" w:rsidRPr="00A446C5">
        <w:rPr>
          <w:rFonts w:cs="Arial"/>
          <w:b/>
          <w:color w:val="000000" w:themeColor="text1"/>
          <w:sz w:val="18"/>
          <w:szCs w:val="18"/>
        </w:rPr>
        <w:t>*</w:t>
      </w:r>
      <w:r w:rsidRPr="00A446C5">
        <w:rPr>
          <w:rFonts w:cs="Arial"/>
          <w:b/>
          <w:color w:val="000000" w:themeColor="text1"/>
          <w:sz w:val="18"/>
          <w:szCs w:val="18"/>
        </w:rPr>
        <w:tab/>
      </w:r>
      <w:r w:rsidRPr="00A446C5">
        <w:rPr>
          <w:rFonts w:cs="Arial"/>
          <w:color w:val="000000" w:themeColor="text1"/>
          <w:sz w:val="18"/>
          <w:szCs w:val="18"/>
        </w:rPr>
        <w:t>niepotrzebne skreślić</w:t>
      </w:r>
    </w:p>
    <w:p w14:paraId="2304F3F4" w14:textId="77777777" w:rsidR="00CE3337" w:rsidRPr="006A00DA" w:rsidRDefault="00DE431E" w:rsidP="00A446C5">
      <w:pPr>
        <w:tabs>
          <w:tab w:val="left" w:pos="567"/>
        </w:tabs>
        <w:spacing w:line="240" w:lineRule="auto"/>
        <w:ind w:left="567" w:hanging="567"/>
        <w:rPr>
          <w:rFonts w:cs="Arial"/>
          <w:color w:val="auto"/>
          <w:sz w:val="18"/>
          <w:szCs w:val="18"/>
        </w:rPr>
      </w:pPr>
      <w:r w:rsidRPr="00A446C5">
        <w:rPr>
          <w:b/>
          <w:color w:val="000000" w:themeColor="text1"/>
          <w:sz w:val="18"/>
          <w:szCs w:val="18"/>
        </w:rPr>
        <w:lastRenderedPageBreak/>
        <w:t>*</w:t>
      </w:r>
      <w:r w:rsidR="00CE3337" w:rsidRPr="00A446C5">
        <w:rPr>
          <w:b/>
          <w:color w:val="000000" w:themeColor="text1"/>
          <w:sz w:val="18"/>
          <w:szCs w:val="18"/>
        </w:rPr>
        <w:t>**</w:t>
      </w:r>
      <w:r w:rsidR="00CE3337" w:rsidRPr="00A446C5">
        <w:rPr>
          <w:b/>
          <w:color w:val="000000" w:themeColor="text1"/>
          <w:sz w:val="18"/>
          <w:szCs w:val="18"/>
        </w:rPr>
        <w:tab/>
      </w:r>
      <w:r w:rsidR="00CE3337" w:rsidRPr="00A446C5">
        <w:rPr>
          <w:rFonts w:cs="Arial"/>
          <w:color w:val="000000" w:themeColor="text1"/>
          <w:sz w:val="18"/>
          <w:szCs w:val="18"/>
        </w:rPr>
        <w:t>rozporządzenie Parlamentu Europejskiego i Rady (UE) 2016/679 z dnia 27 kwietnia 2016 r. w sprawie ochrony osób fizycznych w związku z przetwarzaniem danych osobowych i</w:t>
      </w:r>
      <w:r w:rsidRPr="00A446C5">
        <w:rPr>
          <w:rFonts w:cs="Arial"/>
          <w:color w:val="000000" w:themeColor="text1"/>
          <w:sz w:val="18"/>
          <w:szCs w:val="18"/>
        </w:rPr>
        <w:t> </w:t>
      </w:r>
      <w:r w:rsidR="00CE3337" w:rsidRPr="00A446C5">
        <w:rPr>
          <w:rFonts w:cs="Arial"/>
          <w:color w:val="000000" w:themeColor="text1"/>
          <w:sz w:val="18"/>
          <w:szCs w:val="18"/>
        </w:rPr>
        <w:t>w</w:t>
      </w:r>
      <w:r w:rsidRPr="00A446C5">
        <w:rPr>
          <w:rFonts w:cs="Arial"/>
          <w:color w:val="000000" w:themeColor="text1"/>
          <w:sz w:val="18"/>
          <w:szCs w:val="18"/>
        </w:rPr>
        <w:t> </w:t>
      </w:r>
      <w:r w:rsidR="00CE3337" w:rsidRPr="00A446C5">
        <w:rPr>
          <w:rFonts w:cs="Arial"/>
          <w:color w:val="000000" w:themeColor="text1"/>
          <w:sz w:val="18"/>
          <w:szCs w:val="18"/>
        </w:rPr>
        <w:t xml:space="preserve">sprawie swobodnego </w:t>
      </w:r>
      <w:r w:rsidR="00CE3337" w:rsidRPr="006A00DA">
        <w:rPr>
          <w:rFonts w:cs="Arial"/>
          <w:color w:val="auto"/>
          <w:sz w:val="18"/>
          <w:szCs w:val="18"/>
        </w:rPr>
        <w:t>przepływu takich danych oraz uchylenia dyrektywy 95/46/WE (ogólne rozporządzenie o ochronie danych) (Dz. Urz. UE L 119 z 04.05.2016, str. 1)</w:t>
      </w:r>
    </w:p>
    <w:p w14:paraId="100FA57F" w14:textId="77777777" w:rsidR="003513D2" w:rsidRPr="006A00DA" w:rsidRDefault="00F90B34" w:rsidP="00A446C5">
      <w:pPr>
        <w:pStyle w:val="Default"/>
        <w:tabs>
          <w:tab w:val="left" w:pos="567"/>
        </w:tabs>
        <w:ind w:left="567" w:hanging="567"/>
        <w:jc w:val="both"/>
        <w:rPr>
          <w:rFonts w:ascii="Arial" w:eastAsia="Times New Roman" w:hAnsi="Arial" w:cs="Arial"/>
          <w:color w:val="auto"/>
          <w:sz w:val="18"/>
          <w:szCs w:val="18"/>
          <w:lang w:eastAsia="pl-PL"/>
        </w:rPr>
      </w:pPr>
      <w:r w:rsidRPr="006A00DA">
        <w:rPr>
          <w:rFonts w:ascii="Arial" w:hAnsi="Arial" w:cs="Arial"/>
          <w:color w:val="auto"/>
          <w:sz w:val="18"/>
          <w:szCs w:val="18"/>
        </w:rPr>
        <w:t>****</w:t>
      </w:r>
      <w:r w:rsidRPr="006A00DA">
        <w:rPr>
          <w:rFonts w:ascii="Arial" w:hAnsi="Arial" w:cs="Arial"/>
          <w:color w:val="auto"/>
          <w:sz w:val="18"/>
          <w:szCs w:val="18"/>
        </w:rPr>
        <w:tab/>
      </w:r>
      <w:r w:rsidR="003513D2" w:rsidRPr="006A00DA">
        <w:rPr>
          <w:rFonts w:ascii="Arial" w:eastAsia="Times New Roman" w:hAnsi="Arial" w:cs="Arial"/>
          <w:color w:val="auto"/>
          <w:sz w:val="18"/>
          <w:szCs w:val="18"/>
          <w:lang w:eastAsia="pl-PL"/>
        </w:rPr>
        <w:t>Na potrzeby odpowiedzi na to pytanie należy skorzystać z definicji zawartych w zaleceniu Komisji z dnia 6 maja 2003 r. dotyczącym definicji mikroprzedsiębiorstw oraz małych i średnich przedsiębiorstw (Dz. Urz. UE L 124 z 20.5.2003, str. 36):</w:t>
      </w:r>
    </w:p>
    <w:p w14:paraId="434CA20C" w14:textId="77777777" w:rsidR="003513D2" w:rsidRPr="006A00DA" w:rsidRDefault="003513D2" w:rsidP="00A446C5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2" w:hanging="425"/>
        <w:jc w:val="both"/>
        <w:rPr>
          <w:rFonts w:ascii="Arial" w:hAnsi="Arial" w:cs="Arial"/>
          <w:sz w:val="18"/>
          <w:szCs w:val="18"/>
          <w:lang w:eastAsia="pl-PL"/>
        </w:rPr>
      </w:pPr>
      <w:r w:rsidRPr="006A00DA">
        <w:rPr>
          <w:rFonts w:ascii="Arial" w:hAnsi="Arial" w:cs="Arial"/>
          <w:b/>
          <w:bCs/>
          <w:sz w:val="18"/>
          <w:szCs w:val="18"/>
          <w:lang w:eastAsia="pl-PL"/>
        </w:rPr>
        <w:t xml:space="preserve">Mikroprzedsiębiorstwo: </w:t>
      </w:r>
      <w:r w:rsidRPr="006A00DA">
        <w:rPr>
          <w:rFonts w:ascii="Arial" w:hAnsi="Arial" w:cs="Arial"/>
          <w:sz w:val="18"/>
          <w:szCs w:val="18"/>
          <w:lang w:eastAsia="pl-PL"/>
        </w:rPr>
        <w:t xml:space="preserve">przedsiębiorstwo, które </w:t>
      </w:r>
      <w:r w:rsidRPr="006A00DA">
        <w:rPr>
          <w:rFonts w:ascii="Arial" w:hAnsi="Arial" w:cs="Arial"/>
          <w:b/>
          <w:bCs/>
          <w:sz w:val="18"/>
          <w:szCs w:val="18"/>
          <w:lang w:eastAsia="pl-PL"/>
        </w:rPr>
        <w:t xml:space="preserve">zatrudnia mniej niż 10 osób </w:t>
      </w:r>
      <w:r w:rsidRPr="006A00DA">
        <w:rPr>
          <w:rFonts w:ascii="Arial" w:hAnsi="Arial" w:cs="Arial"/>
          <w:sz w:val="18"/>
          <w:szCs w:val="18"/>
          <w:lang w:eastAsia="pl-PL"/>
        </w:rPr>
        <w:t xml:space="preserve">i którego roczny obrót lub roczna suma bilansowa </w:t>
      </w:r>
      <w:r w:rsidRPr="006A00DA">
        <w:rPr>
          <w:rFonts w:ascii="Arial" w:hAnsi="Arial" w:cs="Arial"/>
          <w:b/>
          <w:bCs/>
          <w:sz w:val="18"/>
          <w:szCs w:val="18"/>
          <w:lang w:eastAsia="pl-PL"/>
        </w:rPr>
        <w:t>nie przekracza 2 milionów EUR,</w:t>
      </w:r>
    </w:p>
    <w:p w14:paraId="6DF186F1" w14:textId="77777777" w:rsidR="003513D2" w:rsidRPr="006A00DA" w:rsidRDefault="003513D2" w:rsidP="00A446C5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2" w:hanging="425"/>
        <w:jc w:val="both"/>
        <w:rPr>
          <w:rFonts w:ascii="Arial" w:hAnsi="Arial" w:cs="Arial"/>
          <w:sz w:val="18"/>
          <w:szCs w:val="18"/>
          <w:lang w:eastAsia="pl-PL"/>
        </w:rPr>
      </w:pPr>
      <w:r w:rsidRPr="006A00DA">
        <w:rPr>
          <w:rFonts w:ascii="Arial" w:hAnsi="Arial" w:cs="Arial"/>
          <w:b/>
          <w:bCs/>
          <w:sz w:val="18"/>
          <w:szCs w:val="18"/>
          <w:lang w:eastAsia="pl-PL"/>
        </w:rPr>
        <w:t xml:space="preserve">Małe przedsiębiorstwo: </w:t>
      </w:r>
      <w:r w:rsidRPr="006A00DA">
        <w:rPr>
          <w:rFonts w:ascii="Arial" w:hAnsi="Arial" w:cs="Arial"/>
          <w:sz w:val="18"/>
          <w:szCs w:val="18"/>
          <w:lang w:eastAsia="pl-PL"/>
        </w:rPr>
        <w:t xml:space="preserve">przedsiębiorstwo, które </w:t>
      </w:r>
      <w:r w:rsidRPr="006A00DA">
        <w:rPr>
          <w:rFonts w:ascii="Arial" w:hAnsi="Arial" w:cs="Arial"/>
          <w:b/>
          <w:bCs/>
          <w:sz w:val="18"/>
          <w:szCs w:val="18"/>
          <w:lang w:eastAsia="pl-PL"/>
        </w:rPr>
        <w:t xml:space="preserve">zatrudnia mniej niż 50 osób </w:t>
      </w:r>
      <w:r w:rsidRPr="006A00DA">
        <w:rPr>
          <w:rFonts w:ascii="Arial" w:hAnsi="Arial" w:cs="Arial"/>
          <w:sz w:val="18"/>
          <w:szCs w:val="18"/>
          <w:lang w:eastAsia="pl-PL"/>
        </w:rPr>
        <w:t xml:space="preserve">i którego roczny obrót lub roczna suma bilansowa </w:t>
      </w:r>
      <w:r w:rsidRPr="006A00DA">
        <w:rPr>
          <w:rFonts w:ascii="Arial" w:hAnsi="Arial" w:cs="Arial"/>
          <w:b/>
          <w:bCs/>
          <w:sz w:val="18"/>
          <w:szCs w:val="18"/>
          <w:lang w:eastAsia="pl-PL"/>
        </w:rPr>
        <w:t>nie przekracza 10 milionów EUR,</w:t>
      </w:r>
    </w:p>
    <w:p w14:paraId="65D2AA8F" w14:textId="77777777" w:rsidR="00F90B34" w:rsidRPr="006A00DA" w:rsidRDefault="003513D2" w:rsidP="00A446C5">
      <w:pPr>
        <w:pStyle w:val="Default"/>
        <w:numPr>
          <w:ilvl w:val="0"/>
          <w:numId w:val="17"/>
        </w:numPr>
        <w:tabs>
          <w:tab w:val="left" w:pos="993"/>
        </w:tabs>
        <w:ind w:left="992" w:hanging="425"/>
        <w:jc w:val="both"/>
        <w:rPr>
          <w:rFonts w:ascii="Arial" w:eastAsia="Times New Roman" w:hAnsi="Arial" w:cs="Arial"/>
          <w:color w:val="auto"/>
          <w:sz w:val="18"/>
          <w:szCs w:val="18"/>
          <w:lang w:eastAsia="pl-PL"/>
        </w:rPr>
      </w:pPr>
      <w:r w:rsidRPr="006A00DA">
        <w:rPr>
          <w:rFonts w:ascii="Arial" w:eastAsia="Times New Roman" w:hAnsi="Arial" w:cs="Arial"/>
          <w:b/>
          <w:bCs/>
          <w:color w:val="auto"/>
          <w:sz w:val="18"/>
          <w:szCs w:val="18"/>
          <w:lang w:eastAsia="pl-PL"/>
        </w:rPr>
        <w:t xml:space="preserve">Średnie przedsiębiorstwa: przedsiębiorstwa, które nie są mikroprzedsiębiorstwami ani małymi przedsiębiorstwami </w:t>
      </w:r>
      <w:r w:rsidRPr="006A00DA">
        <w:rPr>
          <w:rFonts w:ascii="Arial" w:eastAsia="Times New Roman" w:hAnsi="Arial" w:cs="Arial"/>
          <w:color w:val="auto"/>
          <w:sz w:val="18"/>
          <w:szCs w:val="18"/>
          <w:lang w:eastAsia="pl-PL"/>
        </w:rPr>
        <w:t xml:space="preserve">i które </w:t>
      </w:r>
      <w:r w:rsidRPr="006A00DA">
        <w:rPr>
          <w:rFonts w:ascii="Arial" w:eastAsia="Times New Roman" w:hAnsi="Arial" w:cs="Arial"/>
          <w:b/>
          <w:bCs/>
          <w:color w:val="auto"/>
          <w:sz w:val="18"/>
          <w:szCs w:val="18"/>
          <w:lang w:eastAsia="pl-PL"/>
        </w:rPr>
        <w:t xml:space="preserve">zatrudniają mniej niż 250 osób </w:t>
      </w:r>
      <w:r w:rsidRPr="006A00DA">
        <w:rPr>
          <w:rFonts w:ascii="Arial" w:eastAsia="Times New Roman" w:hAnsi="Arial" w:cs="Arial"/>
          <w:color w:val="auto"/>
          <w:sz w:val="18"/>
          <w:szCs w:val="18"/>
          <w:lang w:eastAsia="pl-PL"/>
        </w:rPr>
        <w:t xml:space="preserve">i których </w:t>
      </w:r>
      <w:r w:rsidRPr="006A00DA">
        <w:rPr>
          <w:rFonts w:ascii="Arial" w:eastAsia="Times New Roman" w:hAnsi="Arial" w:cs="Arial"/>
          <w:b/>
          <w:bCs/>
          <w:color w:val="auto"/>
          <w:sz w:val="18"/>
          <w:szCs w:val="18"/>
          <w:lang w:eastAsia="pl-PL"/>
        </w:rPr>
        <w:t xml:space="preserve">roczny obrót nie przekracza 50 milionów EUR </w:t>
      </w:r>
      <w:r w:rsidRPr="006A00DA">
        <w:rPr>
          <w:rFonts w:ascii="Arial" w:eastAsia="Times New Roman" w:hAnsi="Arial" w:cs="Arial"/>
          <w:b/>
          <w:bCs/>
          <w:i/>
          <w:iCs/>
          <w:color w:val="auto"/>
          <w:sz w:val="18"/>
          <w:szCs w:val="18"/>
          <w:lang w:eastAsia="pl-PL"/>
        </w:rPr>
        <w:t xml:space="preserve">lub </w:t>
      </w:r>
      <w:r w:rsidRPr="006A00DA">
        <w:rPr>
          <w:rFonts w:ascii="Arial" w:eastAsia="Times New Roman" w:hAnsi="Arial" w:cs="Arial"/>
          <w:b/>
          <w:bCs/>
          <w:color w:val="auto"/>
          <w:sz w:val="18"/>
          <w:szCs w:val="18"/>
          <w:lang w:eastAsia="pl-PL"/>
        </w:rPr>
        <w:t>roczna suma bilansowa nie przekracza 43 milionów EUR</w:t>
      </w:r>
      <w:r w:rsidRPr="006A00DA">
        <w:rPr>
          <w:rFonts w:ascii="Arial" w:eastAsia="Times New Roman" w:hAnsi="Arial" w:cs="Arial"/>
          <w:color w:val="auto"/>
          <w:sz w:val="18"/>
          <w:szCs w:val="18"/>
          <w:lang w:eastAsia="pl-PL"/>
        </w:rPr>
        <w:t>,</w:t>
      </w:r>
    </w:p>
    <w:sectPr w:rsidR="00F90B34" w:rsidRPr="006A00DA" w:rsidSect="00B276B0">
      <w:footerReference w:type="default" r:id="rId9"/>
      <w:headerReference w:type="first" r:id="rId10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C928" w14:textId="77777777" w:rsidR="00C276B5" w:rsidRDefault="00C276B5">
      <w:r>
        <w:separator/>
      </w:r>
    </w:p>
  </w:endnote>
  <w:endnote w:type="continuationSeparator" w:id="0">
    <w:p w14:paraId="5E68D8BC" w14:textId="77777777" w:rsidR="00C276B5" w:rsidRDefault="00C27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69350" w14:textId="77777777" w:rsidR="00BA408F" w:rsidRPr="00424047" w:rsidRDefault="00460B86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BF7D86">
      <w:rPr>
        <w:noProof/>
        <w:sz w:val="18"/>
        <w:szCs w:val="18"/>
      </w:rPr>
      <w:t>4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61454" w14:textId="77777777" w:rsidR="00C276B5" w:rsidRDefault="00C276B5">
      <w:r>
        <w:separator/>
      </w:r>
    </w:p>
  </w:footnote>
  <w:footnote w:type="continuationSeparator" w:id="0">
    <w:p w14:paraId="20DBE314" w14:textId="77777777" w:rsidR="00C276B5" w:rsidRDefault="00C27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D11B3" w14:textId="4AD966DC" w:rsidR="00424047" w:rsidRDefault="00424047" w:rsidP="00B276B0">
    <w:pPr>
      <w:pStyle w:val="Nagwek"/>
      <w:jc w:val="center"/>
    </w:pPr>
  </w:p>
  <w:p w14:paraId="0C3CB395" w14:textId="77777777" w:rsidR="00B276B0" w:rsidRDefault="00B276B0" w:rsidP="00B276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C071B2"/>
    <w:multiLevelType w:val="hybridMultilevel"/>
    <w:tmpl w:val="78EEA1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B64764"/>
    <w:multiLevelType w:val="multilevel"/>
    <w:tmpl w:val="326CC6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cs="Times New Roman" w:hint="default"/>
      </w:rPr>
    </w:lvl>
  </w:abstractNum>
  <w:abstractNum w:abstractNumId="10" w15:restartNumberingAfterBreak="0">
    <w:nsid w:val="0D733033"/>
    <w:multiLevelType w:val="hybridMultilevel"/>
    <w:tmpl w:val="6AA47476"/>
    <w:lvl w:ilvl="0" w:tplc="28DE4D6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C5702A"/>
    <w:multiLevelType w:val="hybridMultilevel"/>
    <w:tmpl w:val="F714817A"/>
    <w:lvl w:ilvl="0" w:tplc="9CD63A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63CC544B"/>
    <w:multiLevelType w:val="hybridMultilevel"/>
    <w:tmpl w:val="9CA60C68"/>
    <w:lvl w:ilvl="0" w:tplc="A1FA803A">
      <w:start w:val="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21"/>
  </w:num>
  <w:num w:numId="4">
    <w:abstractNumId w:val="16"/>
  </w:num>
  <w:num w:numId="5">
    <w:abstractNumId w:val="22"/>
  </w:num>
  <w:num w:numId="6">
    <w:abstractNumId w:val="28"/>
  </w:num>
  <w:num w:numId="7">
    <w:abstractNumId w:val="20"/>
  </w:num>
  <w:num w:numId="8">
    <w:abstractNumId w:val="5"/>
  </w:num>
  <w:num w:numId="9">
    <w:abstractNumId w:val="26"/>
  </w:num>
  <w:num w:numId="10">
    <w:abstractNumId w:val="11"/>
  </w:num>
  <w:num w:numId="11">
    <w:abstractNumId w:val="25"/>
  </w:num>
  <w:num w:numId="12">
    <w:abstractNumId w:val="6"/>
  </w:num>
  <w:num w:numId="13">
    <w:abstractNumId w:val="17"/>
  </w:num>
  <w:num w:numId="14">
    <w:abstractNumId w:val="18"/>
  </w:num>
  <w:num w:numId="15">
    <w:abstractNumId w:val="14"/>
  </w:num>
  <w:num w:numId="16">
    <w:abstractNumId w:val="15"/>
  </w:num>
  <w:num w:numId="17">
    <w:abstractNumId w:val="27"/>
  </w:num>
  <w:num w:numId="18">
    <w:abstractNumId w:val="19"/>
  </w:num>
  <w:num w:numId="19">
    <w:abstractNumId w:val="10"/>
  </w:num>
  <w:num w:numId="20">
    <w:abstractNumId w:val="9"/>
  </w:num>
  <w:num w:numId="21">
    <w:abstractNumId w:val="13"/>
  </w:num>
  <w:num w:numId="22">
    <w:abstractNumId w:val="8"/>
  </w:num>
  <w:num w:numId="23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850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37D1B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473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B2C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0AF9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83D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1A8A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CCC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448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BE5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4C9B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20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11A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6CF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43A9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298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65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0DA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BB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368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4FBE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5F9C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57A1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2B4F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9F7C72"/>
    <w:rsid w:val="00A00250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270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4038"/>
    <w:rsid w:val="00A446C5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614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EC0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843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6A9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513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41"/>
    <w:rsid w:val="00C25CC6"/>
    <w:rsid w:val="00C26417"/>
    <w:rsid w:val="00C26A57"/>
    <w:rsid w:val="00C275FD"/>
    <w:rsid w:val="00C276B5"/>
    <w:rsid w:val="00C27717"/>
    <w:rsid w:val="00C27916"/>
    <w:rsid w:val="00C309C5"/>
    <w:rsid w:val="00C31C4C"/>
    <w:rsid w:val="00C31D9B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0E3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2C43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14B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3CD"/>
    <w:rsid w:val="00E0095B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0E28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2C2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9FD08"/>
  <w15:docId w15:val="{B571D286-BACA-4D82-A2E8-65FC6C0F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ov/warunki-korzystani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iniportal.uzp.gov.pl/WarunkiUslug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1120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Zamowienia publiczne</cp:lastModifiedBy>
  <cp:revision>8</cp:revision>
  <cp:lastPrinted>2021-04-28T10:30:00Z</cp:lastPrinted>
  <dcterms:created xsi:type="dcterms:W3CDTF">2021-06-10T08:32:00Z</dcterms:created>
  <dcterms:modified xsi:type="dcterms:W3CDTF">2021-06-14T08:00:00Z</dcterms:modified>
</cp:coreProperties>
</file>